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4273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8D4273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8D4273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8D4273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TRGOVAČKI SUD U ZAGREBU</w:t>
      </w:r>
    </w:p>
    <w:p w:rsidRPr="008D4273" w:rsidR="00F029F1" w:rsidP="00273E82" w:rsidRDefault="00071633" w14:paraId="28B1F1B3" w14:textId="7BBF983F">
      <w:pPr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Zagreb, </w:t>
      </w:r>
      <w:r w:rsidRPr="008D4273" w:rsidR="008612E8">
        <w:rPr>
          <w:rFonts w:ascii="Arial" w:hAnsi="Arial" w:cs="Arial"/>
          <w:sz w:val="24"/>
          <w:szCs w:val="24"/>
        </w:rPr>
        <w:t>Trg Johna Fitzgeralda Kennedyja 11</w:t>
      </w:r>
      <w:r w:rsidRPr="008D4273" w:rsidR="005568C5">
        <w:rPr>
          <w:rFonts w:ascii="Arial" w:hAnsi="Arial" w:cs="Arial"/>
          <w:bCs/>
          <w:sz w:val="24"/>
          <w:szCs w:val="24"/>
        </w:rPr>
        <w:tab/>
      </w:r>
      <w:r w:rsidRPr="008D4273" w:rsidR="005568C5">
        <w:rPr>
          <w:rFonts w:ascii="Arial" w:hAnsi="Arial" w:cs="Arial"/>
          <w:bCs/>
          <w:sz w:val="24"/>
          <w:szCs w:val="24"/>
        </w:rPr>
        <w:tab/>
      </w:r>
      <w:r w:rsidRPr="008D4273" w:rsidR="005568C5">
        <w:rPr>
          <w:rFonts w:ascii="Arial" w:hAnsi="Arial" w:cs="Arial"/>
          <w:bCs/>
          <w:sz w:val="24"/>
          <w:szCs w:val="24"/>
        </w:rPr>
        <w:tab/>
      </w:r>
      <w:r w:rsidRPr="008D4273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8D4273" w:rsidR="000D6F92">
        <w:rPr>
          <w:rFonts w:ascii="Arial" w:hAnsi="Arial" w:cs="Arial"/>
          <w:bCs/>
          <w:sz w:val="24"/>
          <w:szCs w:val="24"/>
        </w:rPr>
        <w:tab/>
      </w:r>
      <w:r w:rsidRPr="008D4273" w:rsidR="000D6F92">
        <w:rPr>
          <w:rFonts w:ascii="Arial" w:hAnsi="Arial" w:cs="Arial"/>
          <w:bCs/>
          <w:sz w:val="24"/>
          <w:szCs w:val="24"/>
        </w:rPr>
        <w:tab/>
      </w:r>
      <w:r w:rsidRPr="008D4273" w:rsidR="000D6F92">
        <w:rPr>
          <w:rFonts w:ascii="Arial" w:hAnsi="Arial" w:cs="Arial"/>
          <w:bCs/>
          <w:sz w:val="24"/>
          <w:szCs w:val="24"/>
        </w:rPr>
        <w:tab/>
      </w:r>
      <w:r w:rsidRPr="008D4273" w:rsidR="000D6F92">
        <w:rPr>
          <w:rFonts w:ascii="Arial" w:hAnsi="Arial" w:cs="Arial"/>
          <w:bCs/>
          <w:sz w:val="24"/>
          <w:szCs w:val="24"/>
        </w:rPr>
        <w:tab/>
      </w:r>
      <w:r w:rsidRPr="008D4273" w:rsidR="0089076F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8D4273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8D4273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8D4273" w:rsidR="00853FF6" w:rsidP="00ED7956" w:rsidRDefault="00F029F1" w14:paraId="28B2C1E1" w14:textId="70334576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8D4273" w:rsidR="00071633">
        <w:rPr>
          <w:rFonts w:ascii="Arial" w:hAnsi="Arial" w:cs="Arial"/>
          <w:bCs/>
          <w:sz w:val="24"/>
          <w:szCs w:val="24"/>
        </w:rPr>
        <w:t>48</w:t>
      </w:r>
      <w:r w:rsidRPr="008D4273" w:rsidR="00EA2F22">
        <w:rPr>
          <w:rFonts w:ascii="Arial" w:hAnsi="Arial" w:cs="Arial"/>
          <w:bCs/>
          <w:sz w:val="24"/>
          <w:szCs w:val="24"/>
        </w:rPr>
        <w:t>.</w:t>
      </w:r>
      <w:r w:rsidRPr="008D4273" w:rsidR="00B84EFD">
        <w:rPr>
          <w:rFonts w:ascii="Arial" w:hAnsi="Arial" w:cs="Arial"/>
          <w:bCs/>
          <w:sz w:val="24"/>
          <w:szCs w:val="24"/>
        </w:rPr>
        <w:t xml:space="preserve"> St-</w:t>
      </w:r>
      <w:r w:rsidRPr="008D4273" w:rsidR="00571044">
        <w:rPr>
          <w:rFonts w:ascii="Arial" w:hAnsi="Arial" w:cs="Arial"/>
          <w:bCs/>
          <w:sz w:val="24"/>
          <w:szCs w:val="24"/>
        </w:rPr>
        <w:t>2247/23</w:t>
      </w:r>
    </w:p>
    <w:p w:rsidRPr="008D4273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8D4273">
        <w:rPr>
          <w:rFonts w:ascii="Arial" w:hAnsi="Arial" w:cs="Arial"/>
          <w:b w:val="false"/>
          <w:bCs/>
          <w:szCs w:val="24"/>
        </w:rPr>
        <w:t>Z A P I S N I K</w:t>
      </w:r>
    </w:p>
    <w:p w:rsidRPr="008D4273" w:rsidR="00853FF6" w:rsidP="00C6522F" w:rsidRDefault="00071633" w14:paraId="6343EDBE" w14:textId="6C330F96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8D4273">
        <w:rPr>
          <w:rFonts w:ascii="Arial" w:hAnsi="Arial" w:cs="Arial"/>
          <w:b w:val="false"/>
          <w:bCs/>
          <w:szCs w:val="24"/>
        </w:rPr>
        <w:t>S</w:t>
      </w:r>
      <w:r w:rsidR="006A1103">
        <w:rPr>
          <w:rFonts w:ascii="Arial" w:hAnsi="Arial" w:cs="Arial"/>
          <w:b w:val="false"/>
          <w:bCs/>
          <w:szCs w:val="24"/>
        </w:rPr>
        <w:t xml:space="preserve"> POSEBNOG</w:t>
      </w:r>
      <w:r w:rsidRPr="008D4273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8D4273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8D4273" w:rsidR="00691F3F" w:rsidP="00574AF1" w:rsidRDefault="008962AC" w14:paraId="05B622EF" w14:textId="57EEBF48">
      <w:pPr>
        <w:pStyle w:val="Default"/>
        <w:rPr>
          <w:rFonts w:ascii="Arial" w:hAnsi="Arial" w:cs="Arial"/>
        </w:rPr>
      </w:pPr>
      <w:r w:rsidRPr="008D4273">
        <w:rPr>
          <w:rFonts w:ascii="Arial" w:hAnsi="Arial" w:cs="Arial"/>
          <w:bCs/>
        </w:rPr>
        <w:t xml:space="preserve">održanog dana </w:t>
      </w:r>
      <w:r w:rsidR="006A1103">
        <w:rPr>
          <w:rFonts w:ascii="Arial" w:hAnsi="Arial" w:cs="Arial"/>
          <w:bCs/>
        </w:rPr>
        <w:t xml:space="preserve">14. veljače </w:t>
      </w:r>
      <w:r w:rsidRPr="008D4273" w:rsidR="00F4441B">
        <w:rPr>
          <w:rFonts w:ascii="Arial" w:hAnsi="Arial" w:cs="Arial"/>
          <w:bCs/>
        </w:rPr>
        <w:t xml:space="preserve"> 2024</w:t>
      </w:r>
      <w:r w:rsidRPr="008D4273" w:rsidR="00E51AF7">
        <w:rPr>
          <w:rFonts w:ascii="Arial" w:hAnsi="Arial" w:cs="Arial"/>
          <w:bCs/>
        </w:rPr>
        <w:t>.</w:t>
      </w:r>
      <w:r w:rsidRPr="008D4273" w:rsidR="009919F7">
        <w:rPr>
          <w:rFonts w:ascii="Arial" w:hAnsi="Arial" w:cs="Arial"/>
          <w:bCs/>
        </w:rPr>
        <w:t xml:space="preserve"> na Trgovačkom sudu u Zagrebu, </w:t>
      </w:r>
      <w:r w:rsidRPr="008D4273" w:rsidR="00C27EC9">
        <w:rPr>
          <w:rFonts w:ascii="Arial" w:hAnsi="Arial" w:cs="Arial"/>
          <w:bCs/>
        </w:rPr>
        <w:t>Petrinjska 8</w:t>
      </w:r>
      <w:r w:rsidRPr="008D4273" w:rsidR="00936802">
        <w:rPr>
          <w:rFonts w:ascii="Arial" w:hAnsi="Arial" w:cs="Arial"/>
          <w:bCs/>
        </w:rPr>
        <w:t xml:space="preserve">, </w:t>
      </w:r>
      <w:r w:rsidRPr="008D4273" w:rsidR="00261AED">
        <w:rPr>
          <w:rFonts w:ascii="Arial" w:hAnsi="Arial" w:cs="Arial"/>
          <w:bCs/>
        </w:rPr>
        <w:t xml:space="preserve">u </w:t>
      </w:r>
      <w:r w:rsidRPr="008D4273" w:rsidR="00FF32FD">
        <w:rPr>
          <w:rFonts w:ascii="Arial" w:hAnsi="Arial" w:cs="Arial"/>
          <w:bCs/>
        </w:rPr>
        <w:t>steča</w:t>
      </w:r>
      <w:r w:rsidRPr="008D4273" w:rsidR="00FF32FD">
        <w:rPr>
          <w:rFonts w:ascii="Arial" w:hAnsi="Arial" w:cs="Arial"/>
        </w:rPr>
        <w:t xml:space="preserve">jnom postupku nad </w:t>
      </w:r>
      <w:r w:rsidRPr="008D4273" w:rsidR="00460AE2">
        <w:rPr>
          <w:rFonts w:ascii="Arial" w:hAnsi="Arial" w:cs="Arial"/>
        </w:rPr>
        <w:t>GOMOLAVA d.d. – u stečaju, Zagreb, Šeferova 10, OIB: 71839579033</w:t>
      </w:r>
      <w:r w:rsidRPr="008D4273" w:rsidR="009679EF">
        <w:rPr>
          <w:rFonts w:ascii="Arial" w:hAnsi="Arial" w:cs="Arial"/>
        </w:rPr>
        <w:t>,</w:t>
      </w:r>
    </w:p>
    <w:p w:rsidRPr="008D4273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D4273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Nazočni od suda:</w:t>
      </w:r>
    </w:p>
    <w:p w:rsidRPr="008D4273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Vesna Sremac Šoštar</w:t>
      </w:r>
      <w:r w:rsidRPr="008D4273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8D4273" w:rsidR="00853FF6">
        <w:rPr>
          <w:rFonts w:ascii="Arial" w:hAnsi="Arial" w:cs="Arial"/>
          <w:bCs/>
          <w:sz w:val="24"/>
          <w:szCs w:val="24"/>
        </w:rPr>
        <w:t>sudac</w:t>
      </w:r>
    </w:p>
    <w:p w:rsidRPr="008D4273" w:rsidR="00853FF6" w:rsidP="00126873" w:rsidRDefault="000D445C" w14:paraId="1B066AE8" w14:textId="2D19D792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Vinka Mihalinčić</w:t>
      </w:r>
      <w:r w:rsidRPr="008D4273" w:rsidR="00853FF6">
        <w:rPr>
          <w:rFonts w:ascii="Arial" w:hAnsi="Arial" w:cs="Arial"/>
          <w:bCs/>
          <w:sz w:val="24"/>
          <w:szCs w:val="24"/>
        </w:rPr>
        <w:t>, zapisničar</w:t>
      </w:r>
      <w:r w:rsidRPr="008D4273" w:rsidR="00126873">
        <w:rPr>
          <w:rFonts w:ascii="Arial" w:hAnsi="Arial" w:cs="Arial"/>
          <w:bCs/>
          <w:sz w:val="24"/>
          <w:szCs w:val="24"/>
        </w:rPr>
        <w:tab/>
      </w:r>
    </w:p>
    <w:p w:rsidRPr="008D4273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9835DE" w:rsidP="00C62C16" w:rsidRDefault="00853FF6" w14:paraId="11EFF28E" w14:textId="22E1F555">
      <w:pPr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Utvrđuje se da je pristu</w:t>
      </w:r>
      <w:r w:rsidRPr="008D4273" w:rsidR="002A3A8D">
        <w:rPr>
          <w:rFonts w:ascii="Arial" w:hAnsi="Arial" w:cs="Arial"/>
          <w:sz w:val="24"/>
          <w:szCs w:val="24"/>
        </w:rPr>
        <w:t>pio</w:t>
      </w:r>
      <w:r w:rsidRPr="008D4273">
        <w:rPr>
          <w:rFonts w:ascii="Arial" w:hAnsi="Arial" w:cs="Arial"/>
          <w:sz w:val="24"/>
          <w:szCs w:val="24"/>
        </w:rPr>
        <w:t xml:space="preserve"> stečajn</w:t>
      </w:r>
      <w:r w:rsidRPr="008D4273" w:rsidR="002A3A8D">
        <w:rPr>
          <w:rFonts w:ascii="Arial" w:hAnsi="Arial" w:cs="Arial"/>
          <w:sz w:val="24"/>
          <w:szCs w:val="24"/>
        </w:rPr>
        <w:t>i</w:t>
      </w:r>
      <w:r w:rsidRPr="008D4273" w:rsidR="00DC6824">
        <w:rPr>
          <w:rFonts w:ascii="Arial" w:hAnsi="Arial" w:cs="Arial"/>
          <w:sz w:val="24"/>
          <w:szCs w:val="24"/>
        </w:rPr>
        <w:t xml:space="preserve"> </w:t>
      </w:r>
      <w:r w:rsidRPr="008D4273" w:rsidR="00A63F46">
        <w:rPr>
          <w:rFonts w:ascii="Arial" w:hAnsi="Arial" w:cs="Arial"/>
          <w:sz w:val="24"/>
          <w:szCs w:val="24"/>
        </w:rPr>
        <w:t>upravitelj</w:t>
      </w:r>
      <w:r w:rsidRPr="008D4273" w:rsidR="006E4D0A">
        <w:rPr>
          <w:rFonts w:ascii="Arial" w:hAnsi="Arial" w:cs="Arial"/>
          <w:sz w:val="24"/>
          <w:szCs w:val="24"/>
        </w:rPr>
        <w:t xml:space="preserve"> </w:t>
      </w:r>
      <w:r w:rsidRPr="008D4273" w:rsidR="00D35CEB">
        <w:rPr>
          <w:rFonts w:ascii="Arial" w:hAnsi="Arial" w:cs="Arial"/>
          <w:sz w:val="24"/>
          <w:szCs w:val="24"/>
        </w:rPr>
        <w:t>Jurica Tončić</w:t>
      </w:r>
      <w:r w:rsidRPr="008D4273" w:rsidR="00A171EA">
        <w:rPr>
          <w:rFonts w:ascii="Arial" w:hAnsi="Arial" w:cs="Arial"/>
          <w:sz w:val="24"/>
          <w:szCs w:val="24"/>
        </w:rPr>
        <w:t xml:space="preserve"> </w:t>
      </w:r>
    </w:p>
    <w:p w:rsidRPr="008D4273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ab/>
      </w:r>
    </w:p>
    <w:p w:rsidRPr="008D4273" w:rsidR="00D4581C" w:rsidP="00C62C16" w:rsidRDefault="00071633" w14:paraId="4DA6A6BB" w14:textId="115FF273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Započeto </w:t>
      </w:r>
      <w:r w:rsidRPr="008D4273" w:rsidR="00E83A30">
        <w:rPr>
          <w:rFonts w:ascii="Arial" w:hAnsi="Arial" w:cs="Arial"/>
          <w:bCs/>
          <w:sz w:val="24"/>
          <w:szCs w:val="24"/>
        </w:rPr>
        <w:t xml:space="preserve">u </w:t>
      </w:r>
      <w:r w:rsidR="006A1103">
        <w:rPr>
          <w:rFonts w:ascii="Arial" w:hAnsi="Arial" w:cs="Arial"/>
          <w:bCs/>
          <w:sz w:val="24"/>
          <w:szCs w:val="24"/>
        </w:rPr>
        <w:t>10,45</w:t>
      </w:r>
      <w:r w:rsidRPr="008D4273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8D4273" w:rsidR="00853FF6">
        <w:rPr>
          <w:rFonts w:ascii="Arial" w:hAnsi="Arial" w:cs="Arial"/>
          <w:bCs/>
          <w:sz w:val="24"/>
          <w:szCs w:val="24"/>
        </w:rPr>
        <w:t>sati</w:t>
      </w:r>
    </w:p>
    <w:p w:rsidRPr="008D4273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Ročište je javno.</w:t>
      </w:r>
    </w:p>
    <w:p w:rsidRPr="008D4273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853FF6" w:rsidP="00C62C16" w:rsidRDefault="00853FF6" w14:paraId="6461FB65" w14:textId="48153E2B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Utvrđuje se da </w:t>
      </w:r>
      <w:r w:rsidRPr="008D4273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237CBE" w:rsidP="00195F0D" w:rsidRDefault="00E31636" w14:paraId="152DCE16" w14:textId="09A77C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RH-MINISTARSTVO FINANCIJA – POREZNA UPRAVA – </w:t>
      </w:r>
      <w:r w:rsidR="00FD468C">
        <w:rPr>
          <w:rFonts w:ascii="Arial" w:hAnsi="Arial" w:cs="Arial"/>
          <w:bCs/>
          <w:sz w:val="24"/>
          <w:szCs w:val="24"/>
        </w:rPr>
        <w:t>Jelena Novosel Režek</w:t>
      </w:r>
      <w:r w:rsidR="00BD5041">
        <w:rPr>
          <w:rFonts w:ascii="Arial" w:hAnsi="Arial" w:cs="Arial"/>
          <w:bCs/>
          <w:sz w:val="24"/>
          <w:szCs w:val="24"/>
        </w:rPr>
        <w:t>, zamjenik ŽDO-a</w:t>
      </w:r>
    </w:p>
    <w:p w:rsidR="00BD5041" w:rsidP="00195F0D" w:rsidRDefault="000F310F" w14:paraId="79710110" w14:textId="25AB5AC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SADPOL 2 Szpo Poljska – pun. Hrvoje Grenac, odvj. </w:t>
      </w:r>
    </w:p>
    <w:p w:rsidR="000F310F" w:rsidP="00195F0D" w:rsidRDefault="000F310F" w14:paraId="39C75911" w14:textId="537D22B1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AMOZ d.o.o. – Milan Crneković, zakonski zastupnik</w:t>
      </w:r>
    </w:p>
    <w:p w:rsidR="000F310F" w:rsidP="00195F0D" w:rsidRDefault="00E00324" w14:paraId="02A8D27F" w14:textId="72EA973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PZ JABUKA HR – pun. Hrvoje Domac, odvj. </w:t>
      </w:r>
    </w:p>
    <w:p w:rsidRPr="008D4273" w:rsidR="00540ACE" w:rsidP="00195F0D" w:rsidRDefault="00540ACE" w14:paraId="11061A6B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7D4DBC" w:rsidP="009679EF" w:rsidRDefault="0038417C" w14:paraId="569D0BC3" w14:textId="3D851F22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8D4273">
        <w:rPr>
          <w:rFonts w:ascii="Arial" w:hAnsi="Arial" w:cs="Arial"/>
          <w:b w:val="false"/>
          <w:szCs w:val="24"/>
        </w:rPr>
        <w:t>Utvrđuje se da je rješenje</w:t>
      </w:r>
      <w:r w:rsidRPr="008D4273" w:rsidR="000E6C28">
        <w:rPr>
          <w:rFonts w:ascii="Arial" w:hAnsi="Arial" w:cs="Arial"/>
          <w:b w:val="false"/>
          <w:szCs w:val="24"/>
        </w:rPr>
        <w:t xml:space="preserve">m </w:t>
      </w:r>
      <w:r w:rsidRPr="008D4273">
        <w:rPr>
          <w:rFonts w:ascii="Arial" w:hAnsi="Arial" w:cs="Arial"/>
          <w:b w:val="false"/>
          <w:szCs w:val="24"/>
        </w:rPr>
        <w:t xml:space="preserve">od </w:t>
      </w:r>
      <w:r w:rsidR="006A1103">
        <w:rPr>
          <w:rFonts w:ascii="Arial" w:hAnsi="Arial" w:cs="Arial"/>
          <w:b w:val="false"/>
          <w:szCs w:val="24"/>
        </w:rPr>
        <w:t>2. veljače 2024</w:t>
      </w:r>
      <w:r w:rsidRPr="008D4273" w:rsidR="005F39CB">
        <w:rPr>
          <w:rFonts w:ascii="Arial" w:hAnsi="Arial" w:cs="Arial"/>
          <w:b w:val="false"/>
          <w:szCs w:val="24"/>
        </w:rPr>
        <w:t>.</w:t>
      </w:r>
      <w:r w:rsidRPr="008D4273" w:rsidR="00F8036C">
        <w:rPr>
          <w:rFonts w:ascii="Arial" w:hAnsi="Arial" w:cs="Arial"/>
          <w:b w:val="false"/>
          <w:szCs w:val="24"/>
        </w:rPr>
        <w:t>,</w:t>
      </w:r>
      <w:r w:rsidRPr="008D4273">
        <w:rPr>
          <w:rFonts w:ascii="Arial" w:hAnsi="Arial" w:cs="Arial"/>
          <w:b w:val="false"/>
          <w:szCs w:val="24"/>
        </w:rPr>
        <w:t xml:space="preserve"> </w:t>
      </w:r>
      <w:r w:rsidRPr="008D4273" w:rsidR="00C13685">
        <w:rPr>
          <w:rFonts w:ascii="Arial" w:hAnsi="Arial" w:cs="Arial"/>
          <w:b w:val="false"/>
          <w:szCs w:val="24"/>
        </w:rPr>
        <w:t>pod gornjim brojem,</w:t>
      </w:r>
      <w:r w:rsidR="006A1103">
        <w:rPr>
          <w:rFonts w:ascii="Arial" w:hAnsi="Arial" w:cs="Arial"/>
          <w:b w:val="false"/>
          <w:szCs w:val="24"/>
        </w:rPr>
        <w:t xml:space="preserve"> određeno posebno ispitno ročište, a isto rješenje je objavljeno na e-oglasnoj ploči suda dana 6. veljače 2024.</w:t>
      </w:r>
    </w:p>
    <w:p w:rsidR="002978F2" w:rsidP="005A2F45" w:rsidRDefault="002978F2" w14:paraId="23E80947" w14:textId="3385E341">
      <w:pPr>
        <w:rPr>
          <w:rFonts w:ascii="Arial" w:hAnsi="Arial" w:cs="Arial"/>
          <w:sz w:val="24"/>
          <w:szCs w:val="24"/>
        </w:rPr>
      </w:pPr>
    </w:p>
    <w:p w:rsidRPr="008D4273" w:rsidR="00A50713" w:rsidP="001C716F" w:rsidRDefault="00A3654E" w14:paraId="69E2045E" w14:textId="22101DF7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 xml:space="preserve"> </w:t>
      </w:r>
      <w:r w:rsidRPr="008D4273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8D4273" w:rsidR="008F4D4B">
        <w:rPr>
          <w:rFonts w:ascii="Arial" w:hAnsi="Arial" w:cs="Arial"/>
          <w:sz w:val="24"/>
          <w:szCs w:val="24"/>
        </w:rPr>
        <w:t>(</w:t>
      </w:r>
      <w:r w:rsidRPr="008D4273" w:rsidR="00A50713">
        <w:rPr>
          <w:rFonts w:ascii="Arial" w:hAnsi="Arial" w:cs="Arial"/>
          <w:sz w:val="24"/>
          <w:szCs w:val="24"/>
        </w:rPr>
        <w:t>NN 71/15</w:t>
      </w:r>
      <w:r w:rsidRPr="008D4273" w:rsidR="00C874A9">
        <w:rPr>
          <w:rFonts w:ascii="Arial" w:hAnsi="Arial" w:cs="Arial"/>
          <w:sz w:val="24"/>
          <w:szCs w:val="24"/>
        </w:rPr>
        <w:t>, 104/17</w:t>
      </w:r>
      <w:r w:rsidRPr="008D4273" w:rsidR="00152098">
        <w:rPr>
          <w:rFonts w:ascii="Arial" w:hAnsi="Arial" w:cs="Arial"/>
          <w:sz w:val="24"/>
          <w:szCs w:val="24"/>
        </w:rPr>
        <w:t>,36/22</w:t>
      </w:r>
      <w:r w:rsidRPr="008D4273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8D4273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8D4273" w:rsidR="00A50713">
        <w:rPr>
          <w:rFonts w:ascii="Arial" w:hAnsi="Arial" w:cs="Arial"/>
          <w:sz w:val="24"/>
          <w:szCs w:val="24"/>
        </w:rPr>
        <w:t xml:space="preserve">   </w:t>
      </w:r>
    </w:p>
    <w:p w:rsidRPr="008D4273" w:rsidR="00E42E6C" w:rsidP="007648D9" w:rsidRDefault="00A50713" w14:paraId="1ECE8961" w14:textId="2F2E1EC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8D4273" w:rsidR="00D31E6F">
        <w:rPr>
          <w:rFonts w:ascii="Arial" w:hAnsi="Arial" w:cs="Arial"/>
          <w:sz w:val="24"/>
          <w:szCs w:val="24"/>
        </w:rPr>
        <w:t xml:space="preserve">od </w:t>
      </w:r>
      <w:r w:rsidRPr="008D4273" w:rsidR="00D35CEB">
        <w:rPr>
          <w:rFonts w:ascii="Arial" w:hAnsi="Arial" w:cs="Arial"/>
          <w:sz w:val="24"/>
          <w:szCs w:val="24"/>
        </w:rPr>
        <w:t>20</w:t>
      </w:r>
      <w:r w:rsidRPr="008D4273" w:rsidR="00DC2B23">
        <w:rPr>
          <w:rFonts w:ascii="Arial" w:hAnsi="Arial" w:cs="Arial"/>
          <w:sz w:val="24"/>
          <w:szCs w:val="24"/>
        </w:rPr>
        <w:t>. rujna</w:t>
      </w:r>
      <w:r w:rsidRPr="008D4273" w:rsidR="00544003">
        <w:rPr>
          <w:rFonts w:ascii="Arial" w:hAnsi="Arial" w:cs="Arial"/>
          <w:sz w:val="24"/>
          <w:szCs w:val="24"/>
        </w:rPr>
        <w:t xml:space="preserve"> 2023</w:t>
      </w:r>
      <w:r w:rsidRPr="008D4273" w:rsidR="00B406EF">
        <w:rPr>
          <w:rFonts w:ascii="Arial" w:hAnsi="Arial" w:cs="Arial"/>
          <w:sz w:val="24"/>
          <w:szCs w:val="24"/>
        </w:rPr>
        <w:t>.</w:t>
      </w:r>
    </w:p>
    <w:p w:rsidRPr="008D4273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8D4273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8D4273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lastRenderedPageBreak/>
        <w:t xml:space="preserve">Poziva se stečajni upravitelj određeno očitovati osporava li ili priznaje svaku prijavljenu tražbinu (čl. 260. st. 2. SZ). </w:t>
      </w:r>
    </w:p>
    <w:p w:rsidRPr="008D4273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8D4273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8D4273" w:rsidR="00A50713" w:rsidP="007648D9" w:rsidRDefault="00A50713" w14:paraId="571BE91A" w14:textId="3B7D10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Stečajni upravitelj izjavljuje da u ovom steča</w:t>
      </w:r>
      <w:r w:rsidRPr="008D4273" w:rsidR="00E90AD3">
        <w:rPr>
          <w:rFonts w:ascii="Arial" w:hAnsi="Arial" w:cs="Arial"/>
          <w:sz w:val="24"/>
          <w:szCs w:val="24"/>
        </w:rPr>
        <w:t>jnom postupku ima vjerovnika</w:t>
      </w:r>
      <w:r w:rsidR="004611B3">
        <w:rPr>
          <w:rFonts w:ascii="Arial" w:hAnsi="Arial" w:cs="Arial"/>
          <w:sz w:val="24"/>
          <w:szCs w:val="24"/>
        </w:rPr>
        <w:t xml:space="preserve"> </w:t>
      </w:r>
      <w:r w:rsidRPr="008D4273" w:rsidR="00D355B3">
        <w:rPr>
          <w:rFonts w:ascii="Arial" w:hAnsi="Arial" w:cs="Arial"/>
          <w:sz w:val="24"/>
          <w:szCs w:val="24"/>
        </w:rPr>
        <w:t xml:space="preserve">II. </w:t>
      </w:r>
      <w:r w:rsidRPr="008D4273">
        <w:rPr>
          <w:rFonts w:ascii="Arial" w:hAnsi="Arial" w:cs="Arial"/>
          <w:sz w:val="24"/>
          <w:szCs w:val="24"/>
        </w:rPr>
        <w:t xml:space="preserve"> višeg isplatnog reda. </w:t>
      </w:r>
    </w:p>
    <w:p w:rsidRPr="008D4273" w:rsidR="00A50713" w:rsidP="007648D9" w:rsidRDefault="00A50713" w14:paraId="64CA64A8" w14:textId="1CC9C92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Stečajni upravitelj čita pr</w:t>
      </w:r>
      <w:r w:rsidRPr="008D4273" w:rsidR="00E90AD3">
        <w:rPr>
          <w:rFonts w:ascii="Arial" w:hAnsi="Arial" w:cs="Arial"/>
          <w:sz w:val="24"/>
          <w:szCs w:val="24"/>
        </w:rPr>
        <w:t>ijavljene tražbine vjerovnika</w:t>
      </w:r>
      <w:r w:rsidRPr="008D4273" w:rsidR="001F173B">
        <w:rPr>
          <w:rFonts w:ascii="Arial" w:hAnsi="Arial" w:cs="Arial"/>
          <w:sz w:val="24"/>
          <w:szCs w:val="24"/>
        </w:rPr>
        <w:t xml:space="preserve"> </w:t>
      </w:r>
      <w:r w:rsidRPr="008D4273" w:rsidR="0029212D">
        <w:rPr>
          <w:rFonts w:ascii="Arial" w:hAnsi="Arial" w:cs="Arial"/>
          <w:sz w:val="24"/>
          <w:szCs w:val="24"/>
        </w:rPr>
        <w:t xml:space="preserve"> </w:t>
      </w:r>
      <w:r w:rsidRPr="008D4273" w:rsidR="00D355B3">
        <w:rPr>
          <w:rFonts w:ascii="Arial" w:hAnsi="Arial" w:cs="Arial"/>
          <w:sz w:val="24"/>
          <w:szCs w:val="24"/>
        </w:rPr>
        <w:t xml:space="preserve">II. </w:t>
      </w:r>
      <w:r w:rsidRPr="008D4273">
        <w:rPr>
          <w:rFonts w:ascii="Arial" w:hAnsi="Arial" w:cs="Arial"/>
          <w:sz w:val="24"/>
          <w:szCs w:val="24"/>
        </w:rPr>
        <w:t xml:space="preserve"> višeg isplatnog reda.</w:t>
      </w:r>
    </w:p>
    <w:p w:rsidR="00BB0D77" w:rsidP="00A32F04" w:rsidRDefault="00BB0D77" w14:paraId="211C36B3" w14:textId="67B2329A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AB3EAE" w:rsidP="00A32F04" w:rsidRDefault="00AB3EAE" w14:paraId="3A4C395A" w14:textId="12E28E63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viši isplatni red: </w:t>
      </w:r>
    </w:p>
    <w:p w:rsidR="00AB3EAE" w:rsidP="00A32F04" w:rsidRDefault="00AB3EAE" w14:paraId="187D16AD" w14:textId="4F2392AB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659"/>
        <w:gridCol w:w="1245"/>
        <w:gridCol w:w="1383"/>
        <w:gridCol w:w="1106"/>
        <w:gridCol w:w="1106"/>
        <w:gridCol w:w="1383"/>
        <w:gridCol w:w="1245"/>
        <w:gridCol w:w="935"/>
      </w:tblGrid>
      <w:tr w:rsidRPr="00AB3EAE" w:rsidR="00AB3EAE" w:rsidTr="00AB3EAE" w14:paraId="353BC5A7" w14:textId="77777777">
        <w:trPr>
          <w:trHeight w:val="1317"/>
        </w:trPr>
        <w:tc>
          <w:tcPr>
            <w:tcW w:w="363" w:type="pct"/>
          </w:tcPr>
          <w:p w:rsidRPr="00AB3EAE" w:rsidR="00AB3EAE" w:rsidP="00100580" w:rsidRDefault="00AB3EAE" w14:paraId="6FAAC5BC" w14:textId="77777777">
            <w:pPr>
              <w:pStyle w:val="TableParagraph"/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0570B812" w14:textId="77777777">
            <w:pPr>
              <w:pStyle w:val="TableParagraph"/>
              <w:ind w:left="116" w:right="87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Redn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i</w:t>
            </w:r>
            <w:r w:rsidRPr="00AB3EAE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broj</w:t>
            </w:r>
          </w:p>
        </w:tc>
        <w:tc>
          <w:tcPr>
            <w:tcW w:w="687" w:type="pct"/>
          </w:tcPr>
          <w:p w:rsidRPr="00AB3EAE" w:rsidR="00AB3EAE" w:rsidP="00100580" w:rsidRDefault="00AB3EAE" w14:paraId="505242A9" w14:textId="77777777">
            <w:pPr>
              <w:pStyle w:val="TableParagraph"/>
              <w:ind w:left="242" w:right="234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Ime i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pacing w:val="-1"/>
                <w:sz w:val="18"/>
                <w:szCs w:val="18"/>
              </w:rPr>
              <w:t xml:space="preserve">prezime </w:t>
            </w:r>
            <w:r w:rsidRPr="00AB3EAE">
              <w:rPr>
                <w:rFonts w:ascii="Arial" w:hAnsi="Arial" w:cs="Arial"/>
                <w:sz w:val="18"/>
                <w:szCs w:val="18"/>
              </w:rPr>
              <w:t>/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tvrtka ili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naziv</w:t>
            </w:r>
          </w:p>
          <w:p w:rsidRPr="00AB3EAE" w:rsidR="00AB3EAE" w:rsidP="00100580" w:rsidRDefault="00AB3EAE" w14:paraId="7ED4291A" w14:textId="77777777">
            <w:pPr>
              <w:pStyle w:val="TableParagraph"/>
              <w:spacing w:line="244" w:lineRule="exact"/>
              <w:ind w:left="88" w:right="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vjerovnika</w:t>
            </w:r>
          </w:p>
        </w:tc>
        <w:tc>
          <w:tcPr>
            <w:tcW w:w="763" w:type="pct"/>
          </w:tcPr>
          <w:p w:rsidRPr="00AB3EAE" w:rsidR="00AB3EAE" w:rsidP="00100580" w:rsidRDefault="00AB3EAE" w14:paraId="2C39D73D" w14:textId="77777777">
            <w:pPr>
              <w:pStyle w:val="TableParagraph"/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4202FE53" w14:textId="77777777">
            <w:pPr>
              <w:pStyle w:val="TableParagraph"/>
              <w:ind w:left="242" w:right="2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OIB</w:t>
            </w:r>
          </w:p>
          <w:p w:rsidRPr="00AB3EAE" w:rsidR="00AB3EAE" w:rsidP="00100580" w:rsidRDefault="00AB3EAE" w14:paraId="07E394B7" w14:textId="77777777">
            <w:pPr>
              <w:pStyle w:val="TableParagraph"/>
              <w:spacing w:before="1"/>
              <w:ind w:left="244" w:right="2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vjerovnika</w:t>
            </w:r>
          </w:p>
        </w:tc>
        <w:tc>
          <w:tcPr>
            <w:tcW w:w="610" w:type="pct"/>
          </w:tcPr>
          <w:p w:rsidRPr="00AB3EAE" w:rsidR="00AB3EAE" w:rsidP="00100580" w:rsidRDefault="00AB3EAE" w14:paraId="40CCECCC" w14:textId="77777777">
            <w:pPr>
              <w:pStyle w:val="TableParagraph"/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0A5306B" w14:textId="77777777">
            <w:pPr>
              <w:pStyle w:val="TableParagraph"/>
              <w:ind w:left="121" w:right="108" w:hanging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Adresa /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sjedište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vjerovnika</w:t>
            </w:r>
          </w:p>
        </w:tc>
        <w:tc>
          <w:tcPr>
            <w:tcW w:w="610" w:type="pct"/>
          </w:tcPr>
          <w:p w:rsidRPr="00AB3EAE" w:rsidR="00AB3EAE" w:rsidP="00100580" w:rsidRDefault="00AB3EAE" w14:paraId="2C3F3856" w14:textId="77777777">
            <w:pPr>
              <w:pStyle w:val="TableParagraph"/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0610F51" w14:textId="77777777">
            <w:pPr>
              <w:pStyle w:val="TableParagraph"/>
              <w:ind w:left="122" w:right="110" w:firstLine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Iznos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prijavljene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tražbine</w:t>
            </w:r>
          </w:p>
        </w:tc>
        <w:tc>
          <w:tcPr>
            <w:tcW w:w="763" w:type="pct"/>
          </w:tcPr>
          <w:p w:rsidRPr="00AB3EAE" w:rsidR="00AB3EAE" w:rsidP="00100580" w:rsidRDefault="00AB3EAE" w14:paraId="76954241" w14:textId="77777777">
            <w:pPr>
              <w:pStyle w:val="TableParagraph"/>
              <w:spacing w:before="132"/>
              <w:ind w:left="265" w:right="25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Pravna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osnova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prijavljene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tražbine</w:t>
            </w:r>
          </w:p>
        </w:tc>
        <w:tc>
          <w:tcPr>
            <w:tcW w:w="687" w:type="pct"/>
          </w:tcPr>
          <w:p w:rsidRPr="00AB3EAE" w:rsidR="00AB3EAE" w:rsidP="00100580" w:rsidRDefault="00AB3EAE" w14:paraId="571BC1C8" w14:textId="77777777">
            <w:pPr>
              <w:pStyle w:val="TableParagraph"/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5EE5ED65" w14:textId="77777777">
            <w:pPr>
              <w:pStyle w:val="TableParagraph"/>
              <w:ind w:left="293" w:right="265" w:firstLine="120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Iznos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priznate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tražbine</w:t>
            </w:r>
          </w:p>
        </w:tc>
        <w:tc>
          <w:tcPr>
            <w:tcW w:w="516" w:type="pct"/>
          </w:tcPr>
          <w:p w:rsidRPr="00AB3EAE" w:rsidR="00AB3EAE" w:rsidP="00100580" w:rsidRDefault="00AB3EAE" w14:paraId="35D1306E" w14:textId="77777777">
            <w:pPr>
              <w:pStyle w:val="TableParagraph"/>
              <w:spacing w:before="132"/>
              <w:ind w:left="133" w:right="123" w:firstLine="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Pravna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osnova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priznate</w:t>
            </w:r>
            <w:r w:rsidRPr="00AB3EAE">
              <w:rPr>
                <w:rFonts w:ascii="Arial" w:hAnsi="Arial" w:cs="Arial"/>
                <w:spacing w:val="-48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tražbine</w:t>
            </w:r>
          </w:p>
        </w:tc>
      </w:tr>
      <w:tr w:rsidRPr="00AB3EAE" w:rsidR="00AB3EAE" w:rsidTr="00AB3EAE" w14:paraId="664578CD" w14:textId="77777777">
        <w:trPr>
          <w:trHeight w:val="285"/>
        </w:trPr>
        <w:tc>
          <w:tcPr>
            <w:tcW w:w="363" w:type="pct"/>
            <w:tcBorders>
              <w:bottom w:val="nil"/>
            </w:tcBorders>
          </w:tcPr>
          <w:p w:rsidRPr="00AB3EAE" w:rsidR="00AB3EAE" w:rsidP="00100580" w:rsidRDefault="00AB3EAE" w14:paraId="511A5B6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bottom w:val="nil"/>
            </w:tcBorders>
          </w:tcPr>
          <w:p w:rsidRPr="00AB3EAE" w:rsidR="00AB3EAE" w:rsidP="00100580" w:rsidRDefault="00AB3EAE" w14:paraId="7B31600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bottom w:val="nil"/>
            </w:tcBorders>
          </w:tcPr>
          <w:p w:rsidRPr="00AB3EAE" w:rsidR="00AB3EAE" w:rsidP="00100580" w:rsidRDefault="00AB3EAE" w14:paraId="303EA03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:rsidRPr="00AB3EAE" w:rsidR="00AB3EAE" w:rsidP="00100580" w:rsidRDefault="00AB3EAE" w14:paraId="6D94977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:rsidRPr="00AB3EAE" w:rsidR="00AB3EAE" w:rsidP="00100580" w:rsidRDefault="00AB3EAE" w14:paraId="7883D9B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bottom w:val="nil"/>
            </w:tcBorders>
          </w:tcPr>
          <w:p w:rsidRPr="00AB3EAE" w:rsidR="00AB3EAE" w:rsidP="00100580" w:rsidRDefault="00AB3EAE" w14:paraId="75443CE2" w14:textId="77777777">
            <w:pPr>
              <w:pStyle w:val="TableParagraph"/>
              <w:spacing w:line="261" w:lineRule="exact"/>
              <w:ind w:left="123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Prekršajni</w:t>
            </w:r>
          </w:p>
        </w:tc>
        <w:tc>
          <w:tcPr>
            <w:tcW w:w="687" w:type="pct"/>
            <w:tcBorders>
              <w:bottom w:val="nil"/>
            </w:tcBorders>
          </w:tcPr>
          <w:p w:rsidRPr="00AB3EAE" w:rsidR="00AB3EAE" w:rsidP="00100580" w:rsidRDefault="00AB3EAE" w14:paraId="55E0B09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bottom w:val="nil"/>
            </w:tcBorders>
          </w:tcPr>
          <w:p w:rsidRPr="00AB3EAE" w:rsidR="00AB3EAE" w:rsidP="00100580" w:rsidRDefault="00AB3EAE" w14:paraId="27E3B93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29184227" w14:textId="77777777">
        <w:trPr>
          <w:trHeight w:val="263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12383A0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1217B594" w14:textId="77777777">
            <w:pPr>
              <w:pStyle w:val="TableParagraph"/>
              <w:spacing w:line="239" w:lineRule="exact"/>
              <w:ind w:left="88" w:righ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Ministarstvo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29DB2B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66DE59B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B25B57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70B0C36B" w14:textId="77777777">
            <w:pPr>
              <w:pStyle w:val="TableParagraph"/>
              <w:spacing w:line="239" w:lineRule="exact"/>
              <w:ind w:left="123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nalog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4845CA7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38762FE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505D2C9A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22AEA37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20C1E925" w14:textId="77777777">
            <w:pPr>
              <w:pStyle w:val="TableParagraph"/>
              <w:spacing w:line="239" w:lineRule="exact"/>
              <w:ind w:left="88" w:righ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financija,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4A19ECE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5FA2708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5C3A24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6D34DF85" w14:textId="77777777">
            <w:pPr>
              <w:pStyle w:val="TableParagraph"/>
              <w:spacing w:line="239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Ministarstva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206FE2D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7F5DE66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2702BBD1" w14:textId="77777777">
        <w:trPr>
          <w:trHeight w:val="263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2184DD80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01322AE8" w14:textId="77777777">
            <w:pPr>
              <w:pStyle w:val="TableParagraph"/>
              <w:spacing w:line="238" w:lineRule="exact"/>
              <w:ind w:left="88" w:righ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Porezna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7CA4AA9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5432734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E7D1DD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10EDCF84" w14:textId="77777777">
            <w:pPr>
              <w:pStyle w:val="TableParagraph"/>
              <w:spacing w:line="241" w:lineRule="exact"/>
              <w:ind w:left="121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financija,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0E3EC6B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1959D9B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0654C732" w14:textId="77777777">
        <w:trPr>
          <w:trHeight w:val="105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2EEC1572" w14:textId="77777777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31FF8C0F" w14:textId="77777777">
            <w:pPr>
              <w:pStyle w:val="TableParagraph"/>
              <w:ind w:right="2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3ACE687" w14:textId="77777777">
            <w:pPr>
              <w:pStyle w:val="TableParagraph"/>
              <w:spacing w:line="238" w:lineRule="exact"/>
              <w:ind w:left="88" w:righ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uprava,</w:t>
            </w:r>
          </w:p>
          <w:p w:rsidRPr="00AB3EAE" w:rsidR="00AB3EAE" w:rsidP="00100580" w:rsidRDefault="00AB3EAE" w14:paraId="0B14A309" w14:textId="77777777">
            <w:pPr>
              <w:pStyle w:val="TableParagraph"/>
              <w:ind w:left="173" w:right="166" w:firstLine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zastupana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po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pacing w:val="-1"/>
                <w:sz w:val="18"/>
                <w:szCs w:val="18"/>
              </w:rPr>
              <w:t>Županijsko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1BF4984" w14:textId="77777777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2741E1B" w14:textId="77777777">
            <w:pPr>
              <w:pStyle w:val="TableParagraph"/>
              <w:ind w:right="1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52634238587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0BB39A6C" w14:textId="77777777">
            <w:pPr>
              <w:pStyle w:val="TableParagraph"/>
              <w:spacing w:before="107"/>
              <w:ind w:left="212" w:right="201" w:hanging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Savska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cesta 41,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Zagreb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0437E5F3" w14:textId="77777777">
            <w:pPr>
              <w:pStyle w:val="TableParagraph"/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6F7D3E0B" w14:textId="77777777">
            <w:pPr>
              <w:pStyle w:val="TableParagraph"/>
              <w:spacing w:line="262" w:lineRule="exact"/>
              <w:ind w:left="146" w:right="1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11.971,60</w:t>
            </w:r>
          </w:p>
          <w:p w:rsidRPr="00AB3EAE" w:rsidR="00AB3EAE" w:rsidP="00100580" w:rsidRDefault="00AB3EAE" w14:paraId="32C210A0" w14:textId="77777777">
            <w:pPr>
              <w:pStyle w:val="TableParagraph"/>
              <w:spacing w:line="262" w:lineRule="exact"/>
              <w:ind w:left="143" w:right="1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5A04A1DD" w14:textId="77777777">
            <w:pPr>
              <w:pStyle w:val="TableParagraph"/>
              <w:spacing w:line="238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Porezne</w:t>
            </w:r>
          </w:p>
          <w:p w:rsidRPr="00AB3EAE" w:rsidR="00AB3EAE" w:rsidP="00100580" w:rsidRDefault="00AB3EAE" w14:paraId="7EC29005" w14:textId="77777777">
            <w:pPr>
              <w:pStyle w:val="TableParagraph"/>
              <w:ind w:left="126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uprave, Klasa: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UP/I-740-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04/19-02/551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091C0FDF" w14:textId="77777777">
            <w:pPr>
              <w:pStyle w:val="TableParagraph"/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499A1D3" w14:textId="77777777">
            <w:pPr>
              <w:pStyle w:val="TableParagraph"/>
              <w:spacing w:line="262" w:lineRule="exact"/>
              <w:ind w:left="88" w:right="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11.971,60</w:t>
            </w:r>
          </w:p>
          <w:p w:rsidRPr="00AB3EAE" w:rsidR="00AB3EAE" w:rsidP="00100580" w:rsidRDefault="00AB3EAE" w14:paraId="64E1DDE3" w14:textId="77777777">
            <w:pPr>
              <w:pStyle w:val="TableParagraph"/>
              <w:spacing w:line="262" w:lineRule="exact"/>
              <w:ind w:left="88" w:right="8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480A3D2F" w14:textId="77777777">
            <w:pPr>
              <w:pStyle w:val="TableParagraph"/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4BDA073F" w14:textId="77777777">
            <w:pPr>
              <w:pStyle w:val="TableParagraph"/>
              <w:ind w:left="183" w:right="150" w:hanging="8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Ovršna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isprava</w:t>
            </w:r>
          </w:p>
        </w:tc>
      </w:tr>
      <w:tr w:rsidRPr="00AB3EAE" w:rsidR="00AB3EAE" w:rsidTr="00AB3EAE" w14:paraId="2671CFBC" w14:textId="77777777">
        <w:trPr>
          <w:trHeight w:val="264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7D6A6B5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76A46F1F" w14:textId="77777777">
            <w:pPr>
              <w:pStyle w:val="TableParagraph"/>
              <w:spacing w:line="239" w:lineRule="exact"/>
              <w:ind w:left="88" w:righ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m</w:t>
            </w:r>
            <w:r w:rsidRPr="00AB3E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državnom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1D47F0F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6BF44BE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1611001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53E23B1" w14:textId="77777777">
            <w:pPr>
              <w:pStyle w:val="TableParagraph"/>
              <w:spacing w:line="239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od</w:t>
            </w:r>
            <w:r w:rsidRPr="00AB3E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dana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5BEBF7E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691E7A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2D276290" w14:textId="77777777">
        <w:trPr>
          <w:trHeight w:val="263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773B2AB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3E3DE38" w14:textId="77777777">
            <w:pPr>
              <w:pStyle w:val="TableParagraph"/>
              <w:spacing w:line="239" w:lineRule="exact"/>
              <w:ind w:left="88" w:right="8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odvjetništvu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47D0D57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319B4A1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D76563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FD600C7" w14:textId="77777777">
            <w:pPr>
              <w:pStyle w:val="TableParagraph"/>
              <w:spacing w:line="239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26.04.2021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FE89DB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59F87ED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0B971D5A" w14:textId="77777777">
        <w:trPr>
          <w:trHeight w:val="264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5AFD015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728FD9C" w14:textId="77777777">
            <w:pPr>
              <w:pStyle w:val="TableParagraph"/>
              <w:spacing w:line="239" w:lineRule="exact"/>
              <w:ind w:left="88" w:right="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u</w:t>
            </w:r>
            <w:r w:rsidRPr="00AB3E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Zagrebu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A961A7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B8159E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1C6318F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0C15CA0" w14:textId="77777777">
            <w:pPr>
              <w:pStyle w:val="TableParagraph"/>
              <w:spacing w:line="239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pravomoćno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50B3600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A23699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707C77DA" w14:textId="77777777">
        <w:trPr>
          <w:trHeight w:val="240"/>
        </w:trPr>
        <w:tc>
          <w:tcPr>
            <w:tcW w:w="363" w:type="pct"/>
            <w:tcBorders>
              <w:top w:val="nil"/>
            </w:tcBorders>
          </w:tcPr>
          <w:p w:rsidRPr="00AB3EAE" w:rsidR="00AB3EAE" w:rsidP="00100580" w:rsidRDefault="00AB3EAE" w14:paraId="3F4DC87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</w:tcBorders>
          </w:tcPr>
          <w:p w:rsidRPr="00AB3EAE" w:rsidR="00AB3EAE" w:rsidP="00100580" w:rsidRDefault="00AB3EAE" w14:paraId="2610044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</w:tcBorders>
          </w:tcPr>
          <w:p w:rsidRPr="00AB3EAE" w:rsidR="00AB3EAE" w:rsidP="00100580" w:rsidRDefault="00AB3EAE" w14:paraId="4F80CE1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:rsidRPr="00AB3EAE" w:rsidR="00AB3EAE" w:rsidP="00100580" w:rsidRDefault="00AB3EAE" w14:paraId="1B7022D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:rsidRPr="00AB3EAE" w:rsidR="00AB3EAE" w:rsidP="00100580" w:rsidRDefault="00AB3EAE" w14:paraId="37F4CEE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</w:tcBorders>
          </w:tcPr>
          <w:p w:rsidRPr="00AB3EAE" w:rsidR="00AB3EAE" w:rsidP="00100580" w:rsidRDefault="00AB3EAE" w14:paraId="45B203A7" w14:textId="77777777">
            <w:pPr>
              <w:pStyle w:val="TableParagraph"/>
              <w:spacing w:line="220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21.12.2021</w:t>
            </w:r>
          </w:p>
        </w:tc>
        <w:tc>
          <w:tcPr>
            <w:tcW w:w="687" w:type="pct"/>
            <w:tcBorders>
              <w:top w:val="nil"/>
            </w:tcBorders>
          </w:tcPr>
          <w:p w:rsidRPr="00AB3EAE" w:rsidR="00AB3EAE" w:rsidP="00100580" w:rsidRDefault="00AB3EAE" w14:paraId="5942FD0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</w:tcBorders>
          </w:tcPr>
          <w:p w:rsidRPr="00AB3EAE" w:rsidR="00AB3EAE" w:rsidP="00100580" w:rsidRDefault="00AB3EAE" w14:paraId="79F2BE5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693A61A5" w14:textId="77777777">
        <w:trPr>
          <w:trHeight w:val="286"/>
        </w:trPr>
        <w:tc>
          <w:tcPr>
            <w:tcW w:w="363" w:type="pct"/>
            <w:tcBorders>
              <w:bottom w:val="nil"/>
            </w:tcBorders>
          </w:tcPr>
          <w:p w:rsidRPr="00AB3EAE" w:rsidR="00AB3EAE" w:rsidP="00100580" w:rsidRDefault="00AB3EAE" w14:paraId="720ED03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bottom w:val="nil"/>
            </w:tcBorders>
          </w:tcPr>
          <w:p w:rsidRPr="00AB3EAE" w:rsidR="00AB3EAE" w:rsidP="00100580" w:rsidRDefault="00AB3EAE" w14:paraId="3D56CF1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bottom w:val="nil"/>
            </w:tcBorders>
          </w:tcPr>
          <w:p w:rsidRPr="00AB3EAE" w:rsidR="00AB3EAE" w:rsidP="00100580" w:rsidRDefault="00AB3EAE" w14:paraId="4653314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:rsidRPr="00AB3EAE" w:rsidR="00AB3EAE" w:rsidP="00100580" w:rsidRDefault="00AB3EAE" w14:paraId="0095F95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:rsidRPr="00AB3EAE" w:rsidR="00AB3EAE" w:rsidP="00100580" w:rsidRDefault="00AB3EAE" w14:paraId="148B26D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bottom w:val="nil"/>
            </w:tcBorders>
          </w:tcPr>
          <w:p w:rsidRPr="00AB3EAE" w:rsidR="00AB3EAE" w:rsidP="00100580" w:rsidRDefault="00AB3EAE" w14:paraId="395DF4B4" w14:textId="77777777">
            <w:pPr>
              <w:pStyle w:val="TableParagraph"/>
              <w:spacing w:line="263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Ugovor</w:t>
            </w:r>
            <w:r w:rsidRPr="00AB3EAE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br.</w:t>
            </w:r>
          </w:p>
        </w:tc>
        <w:tc>
          <w:tcPr>
            <w:tcW w:w="687" w:type="pct"/>
            <w:tcBorders>
              <w:bottom w:val="nil"/>
            </w:tcBorders>
          </w:tcPr>
          <w:p w:rsidRPr="00AB3EAE" w:rsidR="00AB3EAE" w:rsidP="00100580" w:rsidRDefault="00AB3EAE" w14:paraId="6481604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bottom w:val="nil"/>
            </w:tcBorders>
          </w:tcPr>
          <w:p w:rsidRPr="00AB3EAE" w:rsidR="00AB3EAE" w:rsidP="00100580" w:rsidRDefault="00AB3EAE" w14:paraId="5256DBC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16510100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7FC0D68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23F3B05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56C1FB8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6ADC8EF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A666B4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62E8E3C" w14:textId="77777777">
            <w:pPr>
              <w:pStyle w:val="TableParagraph"/>
              <w:spacing w:line="238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V2344</w:t>
            </w:r>
            <w:r w:rsidRPr="00AB3EAE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3136EE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B92B5B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6531F565" w14:textId="77777777">
        <w:trPr>
          <w:trHeight w:val="264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3CA00B3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62DBB30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1709A5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7DCEFC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1E7F47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6A9A8292" w14:textId="77777777">
            <w:pPr>
              <w:pStyle w:val="TableParagraph"/>
              <w:spacing w:line="239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zakupu</w:t>
            </w:r>
            <w:r w:rsidRPr="00AB3EAE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od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4490194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67272E8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0DACB7A6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48A00E8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F5A9EB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1287E9D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03228D4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5F92FB7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4C6DFAD" w14:textId="77777777">
            <w:pPr>
              <w:pStyle w:val="TableParagraph"/>
              <w:spacing w:line="239" w:lineRule="exact"/>
              <w:ind w:left="126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dana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7C7FC49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4CA5BF6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768D0929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360E1DF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56A1661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08D5C7B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0C5B5EA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84B9FE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7841922A" w14:textId="77777777">
            <w:pPr>
              <w:pStyle w:val="TableParagraph"/>
              <w:spacing w:line="238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01.01.2019.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0691592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11153B3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11662EB9" w14:textId="77777777">
        <w:trPr>
          <w:trHeight w:val="1344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1BA570D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34E6C731" w14:textId="77777777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4746989" w14:textId="77777777">
            <w:pPr>
              <w:pStyle w:val="TableParagraph"/>
              <w:spacing w:before="1"/>
              <w:ind w:right="2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5101723A" w14:textId="77777777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3F880385" w14:textId="77777777">
            <w:pPr>
              <w:pStyle w:val="TableParagraph"/>
              <w:ind w:left="88" w:right="7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w w:val="95"/>
                <w:sz w:val="18"/>
                <w:szCs w:val="18"/>
              </w:rPr>
              <w:t>ZAGREBA</w:t>
            </w:r>
            <w:r w:rsidRPr="00AB3EAE">
              <w:rPr>
                <w:rFonts w:ascii="Arial" w:hAnsi="Arial" w:cs="Arial"/>
                <w:spacing w:val="1"/>
                <w:w w:val="95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ČKI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HOLDING</w:t>
            </w:r>
          </w:p>
          <w:p w:rsidRPr="00AB3EAE" w:rsidR="00AB3EAE" w:rsidP="00100580" w:rsidRDefault="00AB3EAE" w14:paraId="5FFBE719" w14:textId="77777777">
            <w:pPr>
              <w:pStyle w:val="TableParagraph"/>
              <w:spacing w:line="229" w:lineRule="exact"/>
              <w:ind w:left="88" w:right="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d.o.o.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5DDD857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65723B1" w14:textId="77777777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28010CE0" w14:textId="77777777">
            <w:pPr>
              <w:pStyle w:val="TableParagraph"/>
              <w:ind w:right="1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85584865987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4B57C378" w14:textId="77777777">
            <w:pPr>
              <w:pStyle w:val="TableParagraph"/>
              <w:spacing w:before="192"/>
              <w:ind w:left="176" w:right="170" w:firstLine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Zagreb,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Ulica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Grada</w:t>
            </w:r>
          </w:p>
          <w:p w:rsidRPr="00AB3EAE" w:rsidR="00AB3EAE" w:rsidP="00100580" w:rsidRDefault="00AB3EAE" w14:paraId="00F2A11F" w14:textId="77777777">
            <w:pPr>
              <w:pStyle w:val="TableParagraph"/>
              <w:spacing w:line="230" w:lineRule="exact"/>
              <w:ind w:left="144" w:right="1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pacing w:val="-2"/>
                <w:sz w:val="18"/>
                <w:szCs w:val="18"/>
              </w:rPr>
              <w:t>Vukovara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41,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71BE38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03F46D8B" w14:textId="77777777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531B0EB0" w14:textId="77777777">
            <w:pPr>
              <w:pStyle w:val="TableParagraph"/>
              <w:spacing w:line="262" w:lineRule="exact"/>
              <w:ind w:left="146" w:right="1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5.257,79</w:t>
            </w:r>
          </w:p>
          <w:p w:rsidRPr="00AB3EAE" w:rsidR="00AB3EAE" w:rsidP="00100580" w:rsidRDefault="00AB3EAE" w14:paraId="500F61AF" w14:textId="77777777">
            <w:pPr>
              <w:pStyle w:val="TableParagraph"/>
              <w:spacing w:line="262" w:lineRule="exact"/>
              <w:ind w:left="143" w:right="1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7923580E" w14:textId="77777777">
            <w:pPr>
              <w:pStyle w:val="TableParagraph"/>
              <w:spacing w:line="239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do</w:t>
            </w:r>
          </w:p>
          <w:p w:rsidRPr="00AB3EAE" w:rsidR="00AB3EAE" w:rsidP="00100580" w:rsidRDefault="00AB3EAE" w14:paraId="5BF5F6FD" w14:textId="77777777">
            <w:pPr>
              <w:pStyle w:val="TableParagraph"/>
              <w:ind w:left="121" w:right="1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31.12.2021sol</w:t>
            </w:r>
          </w:p>
          <w:p w:rsidRPr="00AB3EAE" w:rsidR="00AB3EAE" w:rsidP="00100580" w:rsidRDefault="00AB3EAE" w14:paraId="061122F4" w14:textId="77777777">
            <w:pPr>
              <w:pStyle w:val="TableParagraph"/>
              <w:spacing w:before="1"/>
              <w:ind w:left="126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emniziran od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strane JB</w:t>
            </w:r>
            <w:r w:rsidRPr="00AB3EAE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Mladen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5A76925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11D96AE1" w14:textId="77777777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5CE5E798" w14:textId="77777777">
            <w:pPr>
              <w:pStyle w:val="TableParagraph"/>
              <w:spacing w:line="262" w:lineRule="exact"/>
              <w:ind w:left="88" w:right="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5.257,79</w:t>
            </w:r>
          </w:p>
          <w:p w:rsidRPr="00AB3EAE" w:rsidR="00AB3EAE" w:rsidP="00100580" w:rsidRDefault="00AB3EAE" w14:paraId="7AF29259" w14:textId="77777777">
            <w:pPr>
              <w:pStyle w:val="TableParagraph"/>
              <w:spacing w:line="262" w:lineRule="exact"/>
              <w:ind w:left="88" w:right="8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46E5624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68F7569D" w14:textId="77777777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:rsidRPr="00AB3EAE" w:rsidR="00AB3EAE" w:rsidP="00100580" w:rsidRDefault="00AB3EAE" w14:paraId="73C2C0AA" w14:textId="77777777">
            <w:pPr>
              <w:pStyle w:val="TableParagraph"/>
              <w:ind w:left="183" w:right="150" w:hanging="8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Ovršna</w:t>
            </w:r>
            <w:r w:rsidRPr="00AB3EAE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isprava</w:t>
            </w:r>
          </w:p>
        </w:tc>
      </w:tr>
      <w:tr w:rsidRPr="00AB3EAE" w:rsidR="00AB3EAE" w:rsidTr="00AB3EAE" w14:paraId="32CF947E" w14:textId="77777777">
        <w:trPr>
          <w:trHeight w:val="236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181B378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672D814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57C5F8E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60E9B96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0179E92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CF23D02" w14:textId="77777777">
            <w:pPr>
              <w:pStyle w:val="TableParagraph"/>
              <w:spacing w:line="212" w:lineRule="exact"/>
              <w:ind w:left="125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Burec, broj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41B464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1563DAD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7519D3D8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6080818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CF73858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7339694C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C8986E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430A889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0627F0BD" w14:textId="77777777">
            <w:pPr>
              <w:pStyle w:val="TableParagraph"/>
              <w:spacing w:line="239" w:lineRule="exact"/>
              <w:ind w:left="122" w:right="1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OV-853/2019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454B463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73D2B29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3F8B87B3" w14:textId="77777777">
        <w:trPr>
          <w:trHeight w:val="262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7AE0FDE0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247876A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3C6DD83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5D0D6CA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670D5FD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07227E8B" w14:textId="77777777">
            <w:pPr>
              <w:pStyle w:val="TableParagraph"/>
              <w:spacing w:line="238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od</w:t>
            </w:r>
            <w:r w:rsidRPr="00AB3EAE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AB3EAE">
              <w:rPr>
                <w:rFonts w:ascii="Arial" w:hAnsi="Arial" w:cs="Arial"/>
                <w:sz w:val="18"/>
                <w:szCs w:val="18"/>
              </w:rPr>
              <w:t>dana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515D604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6427B9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619EE1EF" w14:textId="77777777">
        <w:trPr>
          <w:trHeight w:val="264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66E1BAF0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7CCD6C0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6FB5C5B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2B6E1B6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3A1DFAE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B2EA059" w14:textId="77777777">
            <w:pPr>
              <w:pStyle w:val="TableParagraph"/>
              <w:spacing w:line="239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22.01.2019.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6CA2D8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542756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6D43B76D" w14:textId="77777777">
        <w:trPr>
          <w:trHeight w:val="263"/>
        </w:trPr>
        <w:tc>
          <w:tcPr>
            <w:tcW w:w="363" w:type="pct"/>
            <w:tcBorders>
              <w:top w:val="nil"/>
              <w:bottom w:val="nil"/>
            </w:tcBorders>
          </w:tcPr>
          <w:p w:rsidRPr="00AB3EAE" w:rsidR="00AB3EAE" w:rsidP="00100580" w:rsidRDefault="00AB3EAE" w14:paraId="274E6EC9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06FCCA2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2AE3BEF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E21D52E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Pr="00AB3EAE" w:rsidR="00AB3EAE" w:rsidP="00100580" w:rsidRDefault="00AB3EAE" w14:paraId="72FC428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  <w:bottom w:val="nil"/>
            </w:tcBorders>
          </w:tcPr>
          <w:p w:rsidRPr="00AB3EAE" w:rsidR="00AB3EAE" w:rsidP="00100580" w:rsidRDefault="00AB3EAE" w14:paraId="529199A6" w14:textId="77777777">
            <w:pPr>
              <w:pStyle w:val="TableParagraph"/>
              <w:spacing w:line="239" w:lineRule="exact"/>
              <w:ind w:left="122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bjanko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:rsidRPr="00AB3EAE" w:rsidR="00AB3EAE" w:rsidP="00100580" w:rsidRDefault="00AB3EAE" w14:paraId="36C05656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bottom w:val="nil"/>
            </w:tcBorders>
          </w:tcPr>
          <w:p w:rsidRPr="00AB3EAE" w:rsidR="00AB3EAE" w:rsidP="00100580" w:rsidRDefault="00AB3EAE" w14:paraId="0BBD03B4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AB3EAE" w:rsidR="00AB3EAE" w:rsidTr="00AB3EAE" w14:paraId="43043128" w14:textId="77777777">
        <w:trPr>
          <w:trHeight w:val="240"/>
        </w:trPr>
        <w:tc>
          <w:tcPr>
            <w:tcW w:w="363" w:type="pct"/>
            <w:tcBorders>
              <w:top w:val="nil"/>
            </w:tcBorders>
          </w:tcPr>
          <w:p w:rsidRPr="00AB3EAE" w:rsidR="00AB3EAE" w:rsidP="00100580" w:rsidRDefault="00AB3EAE" w14:paraId="59E0C2CA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</w:tcBorders>
          </w:tcPr>
          <w:p w:rsidRPr="00AB3EAE" w:rsidR="00AB3EAE" w:rsidP="00100580" w:rsidRDefault="00AB3EAE" w14:paraId="1E9D9255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</w:tcBorders>
          </w:tcPr>
          <w:p w:rsidRPr="00AB3EAE" w:rsidR="00AB3EAE" w:rsidP="00100580" w:rsidRDefault="00AB3EAE" w14:paraId="1E037D47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:rsidRPr="00AB3EAE" w:rsidR="00AB3EAE" w:rsidP="00100580" w:rsidRDefault="00AB3EAE" w14:paraId="06E9E1B1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:rsidRPr="00AB3EAE" w:rsidR="00AB3EAE" w:rsidP="00100580" w:rsidRDefault="00AB3EAE" w14:paraId="5583EF0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nil"/>
            </w:tcBorders>
          </w:tcPr>
          <w:p w:rsidRPr="00AB3EAE" w:rsidR="00AB3EAE" w:rsidP="00100580" w:rsidRDefault="00AB3EAE" w14:paraId="4176EF49" w14:textId="77777777">
            <w:pPr>
              <w:pStyle w:val="TableParagraph"/>
              <w:spacing w:line="220" w:lineRule="exact"/>
              <w:ind w:left="124" w:right="1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3EAE">
              <w:rPr>
                <w:rFonts w:ascii="Arial" w:hAnsi="Arial" w:cs="Arial"/>
                <w:sz w:val="18"/>
                <w:szCs w:val="18"/>
              </w:rPr>
              <w:t>zadužnica</w:t>
            </w:r>
          </w:p>
        </w:tc>
        <w:tc>
          <w:tcPr>
            <w:tcW w:w="687" w:type="pct"/>
            <w:tcBorders>
              <w:top w:val="nil"/>
            </w:tcBorders>
          </w:tcPr>
          <w:p w:rsidRPr="00AB3EAE" w:rsidR="00AB3EAE" w:rsidP="00100580" w:rsidRDefault="00AB3EAE" w14:paraId="0AC69F63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</w:tcBorders>
          </w:tcPr>
          <w:p w:rsidRPr="00AB3EAE" w:rsidR="00AB3EAE" w:rsidP="00100580" w:rsidRDefault="00AB3EAE" w14:paraId="00DD409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3EAE" w:rsidP="00A32F04" w:rsidRDefault="00AB3EAE" w14:paraId="22BE9B31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6C15F3" w:rsidP="00A32F04" w:rsidRDefault="006C15F3" w14:paraId="60A09A66" w14:textId="00791320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8D4273" w:rsidR="0016535C" w:rsidP="00C1230B" w:rsidRDefault="007A6276" w14:paraId="7BDA5C97" w14:textId="0CC16BEC">
      <w:pPr>
        <w:overflowPunct/>
        <w:autoSpaceDE/>
        <w:autoSpaceDN/>
        <w:adjustRightInd/>
        <w:ind w:firstLine="720"/>
        <w:textAlignment w:val="auto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Prisutni vjerovni</w:t>
      </w:r>
      <w:r w:rsidRPr="008D4273" w:rsidR="007F7608">
        <w:rPr>
          <w:rFonts w:ascii="Arial" w:hAnsi="Arial" w:cs="Arial"/>
          <w:sz w:val="24"/>
          <w:szCs w:val="24"/>
        </w:rPr>
        <w:t>ci</w:t>
      </w:r>
      <w:r w:rsidRPr="008D4273" w:rsidR="00E74BAB">
        <w:rPr>
          <w:rFonts w:ascii="Arial" w:hAnsi="Arial" w:cs="Arial"/>
          <w:sz w:val="24"/>
          <w:szCs w:val="24"/>
        </w:rPr>
        <w:t xml:space="preserve"> </w:t>
      </w:r>
      <w:r w:rsidRPr="008D4273">
        <w:rPr>
          <w:rFonts w:ascii="Arial" w:hAnsi="Arial" w:cs="Arial"/>
          <w:sz w:val="24"/>
          <w:szCs w:val="24"/>
        </w:rPr>
        <w:t>ne osporava</w:t>
      </w:r>
      <w:r w:rsidRPr="008D4273" w:rsidR="007F7608">
        <w:rPr>
          <w:rFonts w:ascii="Arial" w:hAnsi="Arial" w:cs="Arial"/>
          <w:sz w:val="24"/>
          <w:szCs w:val="24"/>
        </w:rPr>
        <w:t>ju</w:t>
      </w:r>
      <w:r w:rsidRPr="008D4273">
        <w:rPr>
          <w:rFonts w:ascii="Arial" w:hAnsi="Arial" w:cs="Arial"/>
          <w:sz w:val="24"/>
          <w:szCs w:val="24"/>
        </w:rPr>
        <w:t xml:space="preserve"> tražbinu drugom vjerovniku. </w:t>
      </w:r>
    </w:p>
    <w:p w:rsidR="000857AF" w:rsidP="001C716F" w:rsidRDefault="000857AF" w14:paraId="031F0006" w14:textId="6A05B0C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D4273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8D4273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8D4273">
        <w:rPr>
          <w:rFonts w:ascii="Arial" w:hAnsi="Arial" w:cs="Arial"/>
          <w:sz w:val="24"/>
          <w:szCs w:val="24"/>
        </w:rPr>
        <w:t>biti objavljeno na e-oglasnoj ploči suda.</w:t>
      </w:r>
    </w:p>
    <w:p w:rsidR="002B4347" w:rsidP="001C716F" w:rsidRDefault="002B4347" w14:paraId="775A96B4" w14:textId="3AF0628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8D4273" w:rsidR="002B4347" w:rsidP="001C716F" w:rsidRDefault="002B4347" w14:paraId="3300AC1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8D4273" w:rsidR="000857AF" w:rsidP="001C716F" w:rsidRDefault="00E75613" w14:paraId="5750A0B3" w14:textId="656B1578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lastRenderedPageBreak/>
        <w:t>Sud</w:t>
      </w:r>
      <w:r w:rsidRPr="008D4273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8D4273" w:rsidR="0078129A">
        <w:rPr>
          <w:rFonts w:ascii="Arial" w:hAnsi="Arial" w:cs="Arial"/>
          <w:bCs/>
          <w:sz w:val="24"/>
          <w:szCs w:val="24"/>
        </w:rPr>
        <w:t xml:space="preserve"> </w:t>
      </w:r>
      <w:r w:rsidRPr="008D4273" w:rsidR="000857AF">
        <w:rPr>
          <w:rFonts w:ascii="Arial" w:hAnsi="Arial" w:cs="Arial"/>
          <w:bCs/>
          <w:sz w:val="24"/>
          <w:szCs w:val="24"/>
        </w:rPr>
        <w:t>II</w:t>
      </w:r>
      <w:r w:rsidRPr="008D4273" w:rsidR="00867982">
        <w:rPr>
          <w:rFonts w:ascii="Arial" w:hAnsi="Arial" w:cs="Arial"/>
          <w:bCs/>
          <w:sz w:val="24"/>
          <w:szCs w:val="24"/>
        </w:rPr>
        <w:t>.</w:t>
      </w:r>
      <w:r w:rsidRPr="008D4273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8D4273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8D4273" w:rsidR="00853FF6" w:rsidP="00C6522F" w:rsidRDefault="004A38B4" w14:paraId="061254FF" w14:textId="7A6BE074">
      <w:pPr>
        <w:jc w:val="center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D</w:t>
      </w:r>
      <w:r w:rsidRPr="008D4273" w:rsidR="00853FF6">
        <w:rPr>
          <w:rFonts w:ascii="Arial" w:hAnsi="Arial" w:cs="Arial"/>
          <w:bCs/>
          <w:sz w:val="24"/>
          <w:szCs w:val="24"/>
        </w:rPr>
        <w:t>ovršeno u</w:t>
      </w:r>
      <w:r w:rsidRPr="008D4273" w:rsidR="00724D4D">
        <w:rPr>
          <w:rFonts w:ascii="Arial" w:hAnsi="Arial" w:cs="Arial"/>
          <w:bCs/>
          <w:sz w:val="24"/>
          <w:szCs w:val="24"/>
        </w:rPr>
        <w:t xml:space="preserve"> </w:t>
      </w:r>
      <w:r w:rsidR="002B4347">
        <w:rPr>
          <w:rFonts w:ascii="Arial" w:hAnsi="Arial" w:cs="Arial"/>
          <w:bCs/>
          <w:sz w:val="24"/>
          <w:szCs w:val="24"/>
        </w:rPr>
        <w:t xml:space="preserve">11,06 </w:t>
      </w:r>
      <w:r w:rsidRPr="008D4273" w:rsidR="00862E38">
        <w:rPr>
          <w:rFonts w:ascii="Arial" w:hAnsi="Arial" w:cs="Arial"/>
          <w:bCs/>
          <w:sz w:val="24"/>
          <w:szCs w:val="24"/>
        </w:rPr>
        <w:t>sati</w:t>
      </w:r>
    </w:p>
    <w:p w:rsidRPr="008D4273" w:rsidR="00EC23C0" w:rsidP="00C62C16" w:rsidRDefault="00EC23C0" w14:paraId="08535E7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3E1D7B" w:rsidP="001509F5" w:rsidRDefault="003E1D7B" w14:paraId="399FBD01" w14:textId="7B0F4732">
      <w:pPr>
        <w:pStyle w:val="Odlomakpopisa"/>
        <w:widowControl w:val="false"/>
        <w:tabs>
          <w:tab w:val="left" w:pos="1046"/>
        </w:tabs>
        <w:autoSpaceDE w:val="false"/>
        <w:autoSpaceDN w:val="false"/>
        <w:spacing w:after="0" w:line="240" w:lineRule="auto"/>
        <w:ind w:left="116"/>
        <w:contextualSpacing w:val="false"/>
        <w:rPr>
          <w:rFonts w:ascii="Arial" w:hAnsi="Arial" w:cs="Arial"/>
          <w:color w:val="000000"/>
          <w:sz w:val="24"/>
          <w:szCs w:val="24"/>
        </w:rPr>
      </w:pPr>
    </w:p>
    <w:p w:rsidRPr="004611B3" w:rsidR="00867D87" w:rsidP="004611B3" w:rsidRDefault="004611B3" w14:paraId="68B50797" w14:textId="2DC6859B">
      <w:pPr>
        <w:pStyle w:val="Odlomakpopisa"/>
        <w:widowControl w:val="false"/>
        <w:tabs>
          <w:tab w:val="left" w:pos="1046"/>
        </w:tabs>
        <w:autoSpaceDE w:val="false"/>
        <w:autoSpaceDN w:val="false"/>
        <w:spacing w:after="0" w:line="240" w:lineRule="auto"/>
        <w:ind w:left="116"/>
        <w:contextualSpacing w:val="fals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Pr="008D4273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Sudac:</w:t>
      </w:r>
    </w:p>
    <w:p w:rsidRPr="008D4273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Vesna Sremac Šoštar</w:t>
      </w:r>
    </w:p>
    <w:p w:rsidRPr="008D4273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D4273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D4273" w:rsidR="00867D87" w:rsidP="00867D87" w:rsidRDefault="00867D87" w14:paraId="32AA5EAB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Zapisničar:</w:t>
      </w:r>
    </w:p>
    <w:p w:rsidRPr="008D4273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D4273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>Stečajni upravitelj:</w:t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</w:r>
      <w:r w:rsidRPr="008D4273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8D4273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8D4273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8D4273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8D4273">
        <w:rPr>
          <w:rFonts w:ascii="Arial" w:hAnsi="Arial" w:cs="Arial"/>
          <w:bCs/>
          <w:sz w:val="24"/>
          <w:szCs w:val="24"/>
        </w:rPr>
        <w:t xml:space="preserve"> </w:t>
      </w:r>
    </w:p>
    <w:sectPr w:rsidRPr="008D4273" w:rsidR="009E5EDE" w:rsidSect="002A4349">
      <w:headerReference w:type="even" r:id="rId9"/>
      <w:headerReference w:type="default" r:id="rId10"/>
      <w:headerReference w:type="first" r:id="rId11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103" w:rsidRDefault="006A1103" w14:paraId="66E23197" w14:textId="77777777">
      <w:r>
        <w:separator/>
      </w:r>
    </w:p>
  </w:endnote>
  <w:endnote w:type="continuationSeparator" w:id="0">
    <w:p w:rsidR="006A1103" w:rsidRDefault="006A1103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103" w:rsidRDefault="006A1103" w14:paraId="5D434255" w14:textId="77777777">
      <w:r>
        <w:separator/>
      </w:r>
    </w:p>
  </w:footnote>
  <w:footnote w:type="continuationSeparator" w:id="0">
    <w:p w:rsidR="006A1103" w:rsidRDefault="006A1103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103" w:rsidP="00D81A44" w:rsidRDefault="006A1103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A1103" w:rsidRDefault="006A1103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6A1103" w:rsidP="00D81A44" w:rsidRDefault="006A1103" w14:paraId="66EDCD7D" w14:textId="6B7CE016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275C0D">
      <w:rPr>
        <w:rStyle w:val="Brojstranice"/>
        <w:rFonts w:ascii="Arial" w:hAnsi="Arial" w:cs="Arial"/>
        <w:noProof/>
        <w:sz w:val="24"/>
        <w:szCs w:val="24"/>
      </w:rPr>
      <w:t>3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6A1103" w:rsidP="003D5E96" w:rsidRDefault="006A1103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6A1103" w:rsidP="003D5E96" w:rsidRDefault="006A1103" w14:paraId="4BF11105" w14:textId="54C68614">
    <w:pPr>
      <w:pStyle w:val="Zaglavlje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Pr="00A207D6">
      <w:rPr>
        <w:rFonts w:ascii="Arial" w:hAnsi="Arial" w:cs="Arial"/>
        <w:bCs/>
        <w:sz w:val="24"/>
        <w:szCs w:val="24"/>
      </w:rPr>
      <w:t>48. St-</w:t>
    </w:r>
    <w:r>
      <w:rPr>
        <w:rFonts w:ascii="Arial" w:hAnsi="Arial" w:cs="Arial"/>
        <w:bCs/>
        <w:sz w:val="24"/>
        <w:szCs w:val="24"/>
      </w:rPr>
      <w:t>2247/23</w:t>
    </w:r>
  </w:p>
  <w:p w:rsidRPr="00A207D6" w:rsidR="006A1103" w:rsidP="003D5E96" w:rsidRDefault="006A1103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103" w:rsidRDefault="006A1103" w14:paraId="3F8B4B14" w14:textId="77777777">
    <w:pPr>
      <w:pStyle w:val="Zaglavlje"/>
    </w:pPr>
  </w:p>
  <w:p w:rsidR="006A1103" w:rsidRDefault="006A1103" w14:paraId="5DCC1A80" w14:textId="77777777">
    <w:pPr>
      <w:pStyle w:val="Zaglavlje"/>
    </w:pPr>
  </w:p>
  <w:p w:rsidR="006A1103" w:rsidRDefault="006A1103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557E0A"/>
    <w:multiLevelType w:val="hybridMultilevel"/>
    <w:tmpl w:val="409E6204"/>
    <w:lvl w:ilvl="0" w:tplc="C98A5F4E">
      <w:numFmt w:val="bullet"/>
      <w:lvlText w:val="-"/>
      <w:lvlJc w:val="left"/>
      <w:pPr>
        <w:ind w:left="256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900CA140">
      <w:numFmt w:val="bullet"/>
      <w:lvlText w:val="•"/>
      <w:lvlJc w:val="left"/>
      <w:pPr>
        <w:ind w:left="1080" w:hanging="128"/>
      </w:pPr>
      <w:rPr>
        <w:rFonts w:hint="default"/>
        <w:lang w:val="hr-HR" w:eastAsia="en-US" w:bidi="ar-SA"/>
      </w:rPr>
    </w:lvl>
    <w:lvl w:ilvl="2" w:tplc="8B4A3E3A">
      <w:numFmt w:val="bullet"/>
      <w:lvlText w:val="•"/>
      <w:lvlJc w:val="left"/>
      <w:pPr>
        <w:ind w:left="2025" w:hanging="128"/>
      </w:pPr>
      <w:rPr>
        <w:rFonts w:hint="default"/>
        <w:lang w:val="hr-HR" w:eastAsia="en-US" w:bidi="ar-SA"/>
      </w:rPr>
    </w:lvl>
    <w:lvl w:ilvl="3" w:tplc="C8D4F54E">
      <w:numFmt w:val="bullet"/>
      <w:lvlText w:val="•"/>
      <w:lvlJc w:val="left"/>
      <w:pPr>
        <w:ind w:left="2970" w:hanging="128"/>
      </w:pPr>
      <w:rPr>
        <w:rFonts w:hint="default"/>
        <w:lang w:val="hr-HR" w:eastAsia="en-US" w:bidi="ar-SA"/>
      </w:rPr>
    </w:lvl>
    <w:lvl w:ilvl="4" w:tplc="6E9A6E30">
      <w:numFmt w:val="bullet"/>
      <w:lvlText w:val="•"/>
      <w:lvlJc w:val="left"/>
      <w:pPr>
        <w:ind w:left="3915" w:hanging="128"/>
      </w:pPr>
      <w:rPr>
        <w:rFonts w:hint="default"/>
        <w:lang w:val="hr-HR" w:eastAsia="en-US" w:bidi="ar-SA"/>
      </w:rPr>
    </w:lvl>
    <w:lvl w:ilvl="5" w:tplc="BDD8C15E">
      <w:numFmt w:val="bullet"/>
      <w:lvlText w:val="•"/>
      <w:lvlJc w:val="left"/>
      <w:pPr>
        <w:ind w:left="4860" w:hanging="128"/>
      </w:pPr>
      <w:rPr>
        <w:rFonts w:hint="default"/>
        <w:lang w:val="hr-HR" w:eastAsia="en-US" w:bidi="ar-SA"/>
      </w:rPr>
    </w:lvl>
    <w:lvl w:ilvl="6" w:tplc="B07E6568">
      <w:numFmt w:val="bullet"/>
      <w:lvlText w:val="•"/>
      <w:lvlJc w:val="left"/>
      <w:pPr>
        <w:ind w:left="5805" w:hanging="128"/>
      </w:pPr>
      <w:rPr>
        <w:rFonts w:hint="default"/>
        <w:lang w:val="hr-HR" w:eastAsia="en-US" w:bidi="ar-SA"/>
      </w:rPr>
    </w:lvl>
    <w:lvl w:ilvl="7" w:tplc="A5BA7FBC">
      <w:numFmt w:val="bullet"/>
      <w:lvlText w:val="•"/>
      <w:lvlJc w:val="left"/>
      <w:pPr>
        <w:ind w:left="6750" w:hanging="128"/>
      </w:pPr>
      <w:rPr>
        <w:rFonts w:hint="default"/>
        <w:lang w:val="hr-HR" w:eastAsia="en-US" w:bidi="ar-SA"/>
      </w:rPr>
    </w:lvl>
    <w:lvl w:ilvl="8" w:tplc="AC98C2C8">
      <w:numFmt w:val="bullet"/>
      <w:lvlText w:val="•"/>
      <w:lvlJc w:val="left"/>
      <w:pPr>
        <w:ind w:left="7696" w:hanging="128"/>
      </w:pPr>
      <w:rPr>
        <w:rFonts w:hint="default"/>
        <w:lang w:val="hr-HR" w:eastAsia="en-US" w:bidi="ar-SA"/>
      </w:rPr>
    </w:lvl>
  </w:abstractNum>
  <w:abstractNum w:abstractNumId="8">
    <w:nsid w:val="055A068D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9">
    <w:nsid w:val="06342A70"/>
    <w:multiLevelType w:val="hybridMultilevel"/>
    <w:tmpl w:val="382ECFE0"/>
    <w:lvl w:ilvl="0" w:tplc="6AA00B20">
      <w:start w:val="1"/>
      <w:numFmt w:val="upperRoman"/>
      <w:lvlText w:val="%1."/>
      <w:lvlJc w:val="left"/>
      <w:pPr>
        <w:ind w:left="790" w:hanging="648"/>
        <w:jc w:val="right"/>
      </w:pPr>
      <w:rPr>
        <w:rFonts w:hint="default" w:ascii="Arial" w:hAnsi="Arial" w:eastAsia="Courier New" w:cs="Arial"/>
        <w:b w:val="false"/>
        <w:bCs/>
        <w:spacing w:val="-1"/>
        <w:w w:val="100"/>
        <w:sz w:val="24"/>
        <w:szCs w:val="24"/>
        <w:lang w:val="hr-HR" w:eastAsia="en-US" w:bidi="ar-SA"/>
      </w:rPr>
    </w:lvl>
    <w:lvl w:ilvl="1" w:tplc="D01EC544">
      <w:numFmt w:val="bullet"/>
      <w:lvlText w:val="-"/>
      <w:lvlJc w:val="left"/>
      <w:pPr>
        <w:ind w:left="1126" w:hanging="288"/>
      </w:pPr>
      <w:rPr>
        <w:rFonts w:hint="default" w:ascii="Courier New" w:hAnsi="Courier New" w:eastAsia="Courier New" w:cs="Courier New"/>
        <w:w w:val="100"/>
        <w:sz w:val="24"/>
        <w:szCs w:val="24"/>
        <w:lang w:val="hr-HR" w:eastAsia="en-US" w:bidi="ar-SA"/>
      </w:rPr>
    </w:lvl>
    <w:lvl w:ilvl="2" w:tplc="71AC718E">
      <w:numFmt w:val="bullet"/>
      <w:lvlText w:val="•"/>
      <w:lvlJc w:val="left"/>
      <w:pPr>
        <w:ind w:left="2095" w:hanging="288"/>
      </w:pPr>
      <w:rPr>
        <w:rFonts w:hint="default"/>
        <w:lang w:val="hr-HR" w:eastAsia="en-US" w:bidi="ar-SA"/>
      </w:rPr>
    </w:lvl>
    <w:lvl w:ilvl="3" w:tplc="AEFA261C">
      <w:numFmt w:val="bullet"/>
      <w:lvlText w:val="•"/>
      <w:lvlJc w:val="left"/>
      <w:pPr>
        <w:ind w:left="2990" w:hanging="288"/>
      </w:pPr>
      <w:rPr>
        <w:rFonts w:hint="default"/>
        <w:lang w:val="hr-HR" w:eastAsia="en-US" w:bidi="ar-SA"/>
      </w:rPr>
    </w:lvl>
    <w:lvl w:ilvl="4" w:tplc="648AA2A8">
      <w:numFmt w:val="bullet"/>
      <w:lvlText w:val="•"/>
      <w:lvlJc w:val="left"/>
      <w:pPr>
        <w:ind w:left="3886" w:hanging="288"/>
      </w:pPr>
      <w:rPr>
        <w:rFonts w:hint="default"/>
        <w:lang w:val="hr-HR" w:eastAsia="en-US" w:bidi="ar-SA"/>
      </w:rPr>
    </w:lvl>
    <w:lvl w:ilvl="5" w:tplc="A694F3A6">
      <w:numFmt w:val="bullet"/>
      <w:lvlText w:val="•"/>
      <w:lvlJc w:val="left"/>
      <w:pPr>
        <w:ind w:left="4781" w:hanging="288"/>
      </w:pPr>
      <w:rPr>
        <w:rFonts w:hint="default"/>
        <w:lang w:val="hr-HR" w:eastAsia="en-US" w:bidi="ar-SA"/>
      </w:rPr>
    </w:lvl>
    <w:lvl w:ilvl="6" w:tplc="DA00F286">
      <w:numFmt w:val="bullet"/>
      <w:lvlText w:val="•"/>
      <w:lvlJc w:val="left"/>
      <w:pPr>
        <w:ind w:left="5677" w:hanging="288"/>
      </w:pPr>
      <w:rPr>
        <w:rFonts w:hint="default"/>
        <w:lang w:val="hr-HR" w:eastAsia="en-US" w:bidi="ar-SA"/>
      </w:rPr>
    </w:lvl>
    <w:lvl w:ilvl="7" w:tplc="9A8087B0">
      <w:numFmt w:val="bullet"/>
      <w:lvlText w:val="•"/>
      <w:lvlJc w:val="left"/>
      <w:pPr>
        <w:ind w:left="6572" w:hanging="288"/>
      </w:pPr>
      <w:rPr>
        <w:rFonts w:hint="default"/>
        <w:lang w:val="hr-HR" w:eastAsia="en-US" w:bidi="ar-SA"/>
      </w:rPr>
    </w:lvl>
    <w:lvl w:ilvl="8" w:tplc="F19233CC">
      <w:numFmt w:val="bullet"/>
      <w:lvlText w:val="•"/>
      <w:lvlJc w:val="left"/>
      <w:pPr>
        <w:ind w:left="7468" w:hanging="288"/>
      </w:pPr>
      <w:rPr>
        <w:rFonts w:hint="default"/>
        <w:lang w:val="hr-HR" w:eastAsia="en-US" w:bidi="ar-SA"/>
      </w:rPr>
    </w:lvl>
  </w:abstractNum>
  <w:abstractNum w:abstractNumId="10">
    <w:nsid w:val="0E8F30B2"/>
    <w:multiLevelType w:val="multilevel"/>
    <w:tmpl w:val="9D4A958C"/>
    <w:lvl w:ilvl="0">
      <w:start w:val="1"/>
      <w:numFmt w:val="upperRoman"/>
      <w:lvlText w:val="%1."/>
      <w:lvlJc w:val="left"/>
      <w:pPr>
        <w:ind w:left="452" w:hanging="197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>
      <w:start w:val="1"/>
      <w:numFmt w:val="upperRoman"/>
      <w:lvlText w:val="%1.%2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460" w:hanging="70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75" w:hanging="7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91" w:hanging="7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507" w:hanging="7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23" w:hanging="7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39" w:hanging="7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4" w:hanging="708"/>
      </w:pPr>
      <w:rPr>
        <w:rFonts w:hint="default"/>
        <w:lang w:val="hr-HR" w:eastAsia="en-US" w:bidi="ar-SA"/>
      </w:rPr>
    </w:lvl>
  </w:abstractNum>
  <w:abstractNum w:abstractNumId="11">
    <w:nsid w:val="1295091A"/>
    <w:multiLevelType w:val="hybridMultilevel"/>
    <w:tmpl w:val="9FBA2494"/>
    <w:lvl w:ilvl="0" w:tplc="28800F12">
      <w:start w:val="1"/>
      <w:numFmt w:val="decimal"/>
      <w:lvlText w:val="%1."/>
      <w:lvlJc w:val="left"/>
      <w:pPr>
        <w:ind w:left="116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3">
    <w:nsid w:val="25990CBE"/>
    <w:multiLevelType w:val="hybridMultilevel"/>
    <w:tmpl w:val="74788C6A"/>
    <w:lvl w:ilvl="0" w:tplc="FAB48A54">
      <w:start w:val="1"/>
      <w:numFmt w:val="upperRoman"/>
      <w:lvlText w:val="%1."/>
      <w:lvlJc w:val="left"/>
      <w:pPr>
        <w:ind w:left="315" w:hanging="199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-4"/>
        <w:w w:val="100"/>
        <w:sz w:val="24"/>
        <w:szCs w:val="24"/>
        <w:lang w:val="hr-HR" w:eastAsia="en-US" w:bidi="ar-SA"/>
      </w:rPr>
    </w:lvl>
    <w:lvl w:ilvl="1" w:tplc="28800F12">
      <w:start w:val="1"/>
      <w:numFmt w:val="decimal"/>
      <w:lvlText w:val="%2."/>
      <w:lvlJc w:val="left"/>
      <w:pPr>
        <w:ind w:left="116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4020180">
      <w:numFmt w:val="bullet"/>
      <w:lvlText w:val="•"/>
      <w:lvlJc w:val="left"/>
      <w:pPr>
        <w:ind w:left="840" w:hanging="231"/>
      </w:pPr>
      <w:rPr>
        <w:rFonts w:hint="default"/>
        <w:lang w:val="hr-HR" w:eastAsia="en-US" w:bidi="ar-SA"/>
      </w:rPr>
    </w:lvl>
    <w:lvl w:ilvl="3" w:tplc="0C2443BA">
      <w:numFmt w:val="bullet"/>
      <w:lvlText w:val="•"/>
      <w:lvlJc w:val="left"/>
      <w:pPr>
        <w:ind w:left="1040" w:hanging="231"/>
      </w:pPr>
      <w:rPr>
        <w:rFonts w:hint="default"/>
        <w:lang w:val="hr-HR" w:eastAsia="en-US" w:bidi="ar-SA"/>
      </w:rPr>
    </w:lvl>
    <w:lvl w:ilvl="4" w:tplc="8CDA30E2">
      <w:numFmt w:val="bullet"/>
      <w:lvlText w:val="•"/>
      <w:lvlJc w:val="left"/>
      <w:pPr>
        <w:ind w:left="2263" w:hanging="231"/>
      </w:pPr>
      <w:rPr>
        <w:rFonts w:hint="default"/>
        <w:lang w:val="hr-HR" w:eastAsia="en-US" w:bidi="ar-SA"/>
      </w:rPr>
    </w:lvl>
    <w:lvl w:ilvl="5" w:tplc="BF525F22">
      <w:numFmt w:val="bullet"/>
      <w:lvlText w:val="•"/>
      <w:lvlJc w:val="left"/>
      <w:pPr>
        <w:ind w:left="3487" w:hanging="231"/>
      </w:pPr>
      <w:rPr>
        <w:rFonts w:hint="default"/>
        <w:lang w:val="hr-HR" w:eastAsia="en-US" w:bidi="ar-SA"/>
      </w:rPr>
    </w:lvl>
    <w:lvl w:ilvl="6" w:tplc="24CCEE30">
      <w:numFmt w:val="bullet"/>
      <w:lvlText w:val="•"/>
      <w:lvlJc w:val="left"/>
      <w:pPr>
        <w:ind w:left="4711" w:hanging="231"/>
      </w:pPr>
      <w:rPr>
        <w:rFonts w:hint="default"/>
        <w:lang w:val="hr-HR" w:eastAsia="en-US" w:bidi="ar-SA"/>
      </w:rPr>
    </w:lvl>
    <w:lvl w:ilvl="7" w:tplc="707A5804">
      <w:numFmt w:val="bullet"/>
      <w:lvlText w:val="•"/>
      <w:lvlJc w:val="left"/>
      <w:pPr>
        <w:ind w:left="5935" w:hanging="231"/>
      </w:pPr>
      <w:rPr>
        <w:rFonts w:hint="default"/>
        <w:lang w:val="hr-HR" w:eastAsia="en-US" w:bidi="ar-SA"/>
      </w:rPr>
    </w:lvl>
    <w:lvl w:ilvl="8" w:tplc="F062620E">
      <w:numFmt w:val="bullet"/>
      <w:lvlText w:val="•"/>
      <w:lvlJc w:val="left"/>
      <w:pPr>
        <w:ind w:left="7158" w:hanging="231"/>
      </w:pPr>
      <w:rPr>
        <w:rFonts w:hint="default"/>
        <w:lang w:val="hr-HR" w:eastAsia="en-US" w:bidi="ar-SA"/>
      </w:rPr>
    </w:lvl>
  </w:abstractNum>
  <w:abstractNum w:abstractNumId="14">
    <w:nsid w:val="29235566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5">
    <w:nsid w:val="2B4A743A"/>
    <w:multiLevelType w:val="hybridMultilevel"/>
    <w:tmpl w:val="4E7E8BCA"/>
    <w:lvl w:ilvl="0" w:tplc="69484E40">
      <w:numFmt w:val="bullet"/>
      <w:lvlText w:val="-"/>
      <w:lvlJc w:val="left"/>
      <w:pPr>
        <w:ind w:left="964" w:hanging="14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49B870A4">
      <w:numFmt w:val="bullet"/>
      <w:lvlText w:val="•"/>
      <w:lvlJc w:val="left"/>
      <w:pPr>
        <w:ind w:left="1822" w:hanging="140"/>
      </w:pPr>
      <w:rPr>
        <w:rFonts w:hint="default"/>
        <w:lang w:val="hr-HR" w:eastAsia="en-US" w:bidi="ar-SA"/>
      </w:rPr>
    </w:lvl>
    <w:lvl w:ilvl="2" w:tplc="CDA00F32">
      <w:numFmt w:val="bullet"/>
      <w:lvlText w:val="•"/>
      <w:lvlJc w:val="left"/>
      <w:pPr>
        <w:ind w:left="2685" w:hanging="140"/>
      </w:pPr>
      <w:rPr>
        <w:rFonts w:hint="default"/>
        <w:lang w:val="hr-HR" w:eastAsia="en-US" w:bidi="ar-SA"/>
      </w:rPr>
    </w:lvl>
    <w:lvl w:ilvl="3" w:tplc="6A56E164">
      <w:numFmt w:val="bullet"/>
      <w:lvlText w:val="•"/>
      <w:lvlJc w:val="left"/>
      <w:pPr>
        <w:ind w:left="3547" w:hanging="140"/>
      </w:pPr>
      <w:rPr>
        <w:rFonts w:hint="default"/>
        <w:lang w:val="hr-HR" w:eastAsia="en-US" w:bidi="ar-SA"/>
      </w:rPr>
    </w:lvl>
    <w:lvl w:ilvl="4" w:tplc="61E88524">
      <w:numFmt w:val="bullet"/>
      <w:lvlText w:val="•"/>
      <w:lvlJc w:val="left"/>
      <w:pPr>
        <w:ind w:left="4410" w:hanging="140"/>
      </w:pPr>
      <w:rPr>
        <w:rFonts w:hint="default"/>
        <w:lang w:val="hr-HR" w:eastAsia="en-US" w:bidi="ar-SA"/>
      </w:rPr>
    </w:lvl>
    <w:lvl w:ilvl="5" w:tplc="24203DD8">
      <w:numFmt w:val="bullet"/>
      <w:lvlText w:val="•"/>
      <w:lvlJc w:val="left"/>
      <w:pPr>
        <w:ind w:left="5273" w:hanging="140"/>
      </w:pPr>
      <w:rPr>
        <w:rFonts w:hint="default"/>
        <w:lang w:val="hr-HR" w:eastAsia="en-US" w:bidi="ar-SA"/>
      </w:rPr>
    </w:lvl>
    <w:lvl w:ilvl="6" w:tplc="E29C2732">
      <w:numFmt w:val="bullet"/>
      <w:lvlText w:val="•"/>
      <w:lvlJc w:val="left"/>
      <w:pPr>
        <w:ind w:left="6135" w:hanging="140"/>
      </w:pPr>
      <w:rPr>
        <w:rFonts w:hint="default"/>
        <w:lang w:val="hr-HR" w:eastAsia="en-US" w:bidi="ar-SA"/>
      </w:rPr>
    </w:lvl>
    <w:lvl w:ilvl="7" w:tplc="FC6A3042">
      <w:numFmt w:val="bullet"/>
      <w:lvlText w:val="•"/>
      <w:lvlJc w:val="left"/>
      <w:pPr>
        <w:ind w:left="6998" w:hanging="140"/>
      </w:pPr>
      <w:rPr>
        <w:rFonts w:hint="default"/>
        <w:lang w:val="hr-HR" w:eastAsia="en-US" w:bidi="ar-SA"/>
      </w:rPr>
    </w:lvl>
    <w:lvl w:ilvl="8" w:tplc="C62073C6">
      <w:numFmt w:val="bullet"/>
      <w:lvlText w:val="•"/>
      <w:lvlJc w:val="left"/>
      <w:pPr>
        <w:ind w:left="7861" w:hanging="140"/>
      </w:pPr>
      <w:rPr>
        <w:rFonts w:hint="default"/>
        <w:lang w:val="hr-HR" w:eastAsia="en-US" w:bidi="ar-SA"/>
      </w:rPr>
    </w:lvl>
  </w:abstractNum>
  <w:abstractNum w:abstractNumId="16">
    <w:nsid w:val="2CC950F8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7">
    <w:nsid w:val="332E324C"/>
    <w:multiLevelType w:val="hybridMultilevel"/>
    <w:tmpl w:val="754ECB32"/>
    <w:lvl w:ilvl="0" w:tplc="B15824C6">
      <w:numFmt w:val="bullet"/>
      <w:lvlText w:val="-"/>
      <w:lvlJc w:val="left"/>
      <w:pPr>
        <w:ind w:left="1089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1658B0CA">
      <w:numFmt w:val="bullet"/>
      <w:lvlText w:val="•"/>
      <w:lvlJc w:val="left"/>
      <w:pPr>
        <w:ind w:left="1930" w:hanging="125"/>
      </w:pPr>
      <w:rPr>
        <w:rFonts w:hint="default"/>
        <w:lang w:val="hr-HR" w:eastAsia="en-US" w:bidi="ar-SA"/>
      </w:rPr>
    </w:lvl>
    <w:lvl w:ilvl="2" w:tplc="BBAC6156">
      <w:numFmt w:val="bullet"/>
      <w:lvlText w:val="•"/>
      <w:lvlJc w:val="left"/>
      <w:pPr>
        <w:ind w:left="2781" w:hanging="125"/>
      </w:pPr>
      <w:rPr>
        <w:rFonts w:hint="default"/>
        <w:lang w:val="hr-HR" w:eastAsia="en-US" w:bidi="ar-SA"/>
      </w:rPr>
    </w:lvl>
    <w:lvl w:ilvl="3" w:tplc="A0FC8B5C">
      <w:numFmt w:val="bullet"/>
      <w:lvlText w:val="•"/>
      <w:lvlJc w:val="left"/>
      <w:pPr>
        <w:ind w:left="3631" w:hanging="125"/>
      </w:pPr>
      <w:rPr>
        <w:rFonts w:hint="default"/>
        <w:lang w:val="hr-HR" w:eastAsia="en-US" w:bidi="ar-SA"/>
      </w:rPr>
    </w:lvl>
    <w:lvl w:ilvl="4" w:tplc="DFFE9A90">
      <w:numFmt w:val="bullet"/>
      <w:lvlText w:val="•"/>
      <w:lvlJc w:val="left"/>
      <w:pPr>
        <w:ind w:left="4482" w:hanging="125"/>
      </w:pPr>
      <w:rPr>
        <w:rFonts w:hint="default"/>
        <w:lang w:val="hr-HR" w:eastAsia="en-US" w:bidi="ar-SA"/>
      </w:rPr>
    </w:lvl>
    <w:lvl w:ilvl="5" w:tplc="2758D736">
      <w:numFmt w:val="bullet"/>
      <w:lvlText w:val="•"/>
      <w:lvlJc w:val="left"/>
      <w:pPr>
        <w:ind w:left="5333" w:hanging="125"/>
      </w:pPr>
      <w:rPr>
        <w:rFonts w:hint="default"/>
        <w:lang w:val="hr-HR" w:eastAsia="en-US" w:bidi="ar-SA"/>
      </w:rPr>
    </w:lvl>
    <w:lvl w:ilvl="6" w:tplc="BC1C0AA6">
      <w:numFmt w:val="bullet"/>
      <w:lvlText w:val="•"/>
      <w:lvlJc w:val="left"/>
      <w:pPr>
        <w:ind w:left="6183" w:hanging="125"/>
      </w:pPr>
      <w:rPr>
        <w:rFonts w:hint="default"/>
        <w:lang w:val="hr-HR" w:eastAsia="en-US" w:bidi="ar-SA"/>
      </w:rPr>
    </w:lvl>
    <w:lvl w:ilvl="7" w:tplc="FD24F45C">
      <w:numFmt w:val="bullet"/>
      <w:lvlText w:val="•"/>
      <w:lvlJc w:val="left"/>
      <w:pPr>
        <w:ind w:left="7034" w:hanging="125"/>
      </w:pPr>
      <w:rPr>
        <w:rFonts w:hint="default"/>
        <w:lang w:val="hr-HR" w:eastAsia="en-US" w:bidi="ar-SA"/>
      </w:rPr>
    </w:lvl>
    <w:lvl w:ilvl="8" w:tplc="0F80F3C8">
      <w:numFmt w:val="bullet"/>
      <w:lvlText w:val="•"/>
      <w:lvlJc w:val="left"/>
      <w:pPr>
        <w:ind w:left="7885" w:hanging="125"/>
      </w:pPr>
      <w:rPr>
        <w:rFonts w:hint="default"/>
        <w:lang w:val="hr-HR" w:eastAsia="en-US" w:bidi="ar-SA"/>
      </w:rPr>
    </w:lvl>
  </w:abstractNum>
  <w:abstractNum w:abstractNumId="18">
    <w:nsid w:val="45B74963"/>
    <w:multiLevelType w:val="hybridMultilevel"/>
    <w:tmpl w:val="205A98CA"/>
    <w:lvl w:ilvl="0" w:tplc="0D723628">
      <w:start w:val="1"/>
      <w:numFmt w:val="lowerLetter"/>
      <w:lvlText w:val="%1)"/>
      <w:lvlJc w:val="left"/>
      <w:pPr>
        <w:ind w:left="2546" w:hanging="247"/>
        <w:jc w:val="righ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hr-HR" w:eastAsia="en-US" w:bidi="ar-SA"/>
      </w:rPr>
    </w:lvl>
    <w:lvl w:ilvl="1" w:tplc="FBACAF2C">
      <w:numFmt w:val="bullet"/>
      <w:lvlText w:val="•"/>
      <w:lvlJc w:val="left"/>
      <w:pPr>
        <w:ind w:left="3214" w:hanging="247"/>
      </w:pPr>
      <w:rPr>
        <w:rFonts w:hint="default"/>
        <w:lang w:val="hr-HR" w:eastAsia="en-US" w:bidi="ar-SA"/>
      </w:rPr>
    </w:lvl>
    <w:lvl w:ilvl="2" w:tplc="DDB05B64">
      <w:numFmt w:val="bullet"/>
      <w:lvlText w:val="•"/>
      <w:lvlJc w:val="left"/>
      <w:pPr>
        <w:ind w:left="3888" w:hanging="247"/>
      </w:pPr>
      <w:rPr>
        <w:rFonts w:hint="default"/>
        <w:lang w:val="hr-HR" w:eastAsia="en-US" w:bidi="ar-SA"/>
      </w:rPr>
    </w:lvl>
    <w:lvl w:ilvl="3" w:tplc="9AE490E8">
      <w:numFmt w:val="bullet"/>
      <w:lvlText w:val="•"/>
      <w:lvlJc w:val="left"/>
      <w:pPr>
        <w:ind w:left="4563" w:hanging="247"/>
      </w:pPr>
      <w:rPr>
        <w:rFonts w:hint="default"/>
        <w:lang w:val="hr-HR" w:eastAsia="en-US" w:bidi="ar-SA"/>
      </w:rPr>
    </w:lvl>
    <w:lvl w:ilvl="4" w:tplc="8B4C8876">
      <w:numFmt w:val="bullet"/>
      <w:lvlText w:val="•"/>
      <w:lvlJc w:val="left"/>
      <w:pPr>
        <w:ind w:left="5237" w:hanging="247"/>
      </w:pPr>
      <w:rPr>
        <w:rFonts w:hint="default"/>
        <w:lang w:val="hr-HR" w:eastAsia="en-US" w:bidi="ar-SA"/>
      </w:rPr>
    </w:lvl>
    <w:lvl w:ilvl="5" w:tplc="77743E44">
      <w:numFmt w:val="bullet"/>
      <w:lvlText w:val="•"/>
      <w:lvlJc w:val="left"/>
      <w:pPr>
        <w:ind w:left="5912" w:hanging="247"/>
      </w:pPr>
      <w:rPr>
        <w:rFonts w:hint="default"/>
        <w:lang w:val="hr-HR" w:eastAsia="en-US" w:bidi="ar-SA"/>
      </w:rPr>
    </w:lvl>
    <w:lvl w:ilvl="6" w:tplc="25C8F004">
      <w:numFmt w:val="bullet"/>
      <w:lvlText w:val="•"/>
      <w:lvlJc w:val="left"/>
      <w:pPr>
        <w:ind w:left="6586" w:hanging="247"/>
      </w:pPr>
      <w:rPr>
        <w:rFonts w:hint="default"/>
        <w:lang w:val="hr-HR" w:eastAsia="en-US" w:bidi="ar-SA"/>
      </w:rPr>
    </w:lvl>
    <w:lvl w:ilvl="7" w:tplc="68ECA610">
      <w:numFmt w:val="bullet"/>
      <w:lvlText w:val="•"/>
      <w:lvlJc w:val="left"/>
      <w:pPr>
        <w:ind w:left="7260" w:hanging="247"/>
      </w:pPr>
      <w:rPr>
        <w:rFonts w:hint="default"/>
        <w:lang w:val="hr-HR" w:eastAsia="en-US" w:bidi="ar-SA"/>
      </w:rPr>
    </w:lvl>
    <w:lvl w:ilvl="8" w:tplc="58BA55AC">
      <w:numFmt w:val="bullet"/>
      <w:lvlText w:val="•"/>
      <w:lvlJc w:val="left"/>
      <w:pPr>
        <w:ind w:left="7935" w:hanging="247"/>
      </w:pPr>
      <w:rPr>
        <w:rFonts w:hint="default"/>
        <w:lang w:val="hr-HR" w:eastAsia="en-US" w:bidi="ar-SA"/>
      </w:rPr>
    </w:lvl>
  </w:abstractNum>
  <w:abstractNum w:abstractNumId="19">
    <w:nsid w:val="4BF42345"/>
    <w:multiLevelType w:val="hybridMultilevel"/>
    <w:tmpl w:val="AC0A6D4C"/>
    <w:lvl w:ilvl="0" w:tplc="85B28112">
      <w:start w:val="1"/>
      <w:numFmt w:val="decimal"/>
      <w:lvlText w:val="%1."/>
      <w:lvlJc w:val="left"/>
      <w:pPr>
        <w:ind w:left="1295" w:hanging="332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3BC54A8">
      <w:numFmt w:val="bullet"/>
      <w:lvlText w:val="•"/>
      <w:lvlJc w:val="left"/>
      <w:pPr>
        <w:ind w:left="2128" w:hanging="332"/>
      </w:pPr>
      <w:rPr>
        <w:rFonts w:hint="default"/>
        <w:lang w:val="hr-HR" w:eastAsia="en-US" w:bidi="ar-SA"/>
      </w:rPr>
    </w:lvl>
    <w:lvl w:ilvl="2" w:tplc="352A09F0">
      <w:numFmt w:val="bullet"/>
      <w:lvlText w:val="•"/>
      <w:lvlJc w:val="left"/>
      <w:pPr>
        <w:ind w:left="2957" w:hanging="332"/>
      </w:pPr>
      <w:rPr>
        <w:rFonts w:hint="default"/>
        <w:lang w:val="hr-HR" w:eastAsia="en-US" w:bidi="ar-SA"/>
      </w:rPr>
    </w:lvl>
    <w:lvl w:ilvl="3" w:tplc="7CC06C38">
      <w:numFmt w:val="bullet"/>
      <w:lvlText w:val="•"/>
      <w:lvlJc w:val="left"/>
      <w:pPr>
        <w:ind w:left="3785" w:hanging="332"/>
      </w:pPr>
      <w:rPr>
        <w:rFonts w:hint="default"/>
        <w:lang w:val="hr-HR" w:eastAsia="en-US" w:bidi="ar-SA"/>
      </w:rPr>
    </w:lvl>
    <w:lvl w:ilvl="4" w:tplc="3FB8DC7C">
      <w:numFmt w:val="bullet"/>
      <w:lvlText w:val="•"/>
      <w:lvlJc w:val="left"/>
      <w:pPr>
        <w:ind w:left="4614" w:hanging="332"/>
      </w:pPr>
      <w:rPr>
        <w:rFonts w:hint="default"/>
        <w:lang w:val="hr-HR" w:eastAsia="en-US" w:bidi="ar-SA"/>
      </w:rPr>
    </w:lvl>
    <w:lvl w:ilvl="5" w:tplc="3296EC04">
      <w:numFmt w:val="bullet"/>
      <w:lvlText w:val="•"/>
      <w:lvlJc w:val="left"/>
      <w:pPr>
        <w:ind w:left="5443" w:hanging="332"/>
      </w:pPr>
      <w:rPr>
        <w:rFonts w:hint="default"/>
        <w:lang w:val="hr-HR" w:eastAsia="en-US" w:bidi="ar-SA"/>
      </w:rPr>
    </w:lvl>
    <w:lvl w:ilvl="6" w:tplc="E182CB20">
      <w:numFmt w:val="bullet"/>
      <w:lvlText w:val="•"/>
      <w:lvlJc w:val="left"/>
      <w:pPr>
        <w:ind w:left="6271" w:hanging="332"/>
      </w:pPr>
      <w:rPr>
        <w:rFonts w:hint="default"/>
        <w:lang w:val="hr-HR" w:eastAsia="en-US" w:bidi="ar-SA"/>
      </w:rPr>
    </w:lvl>
    <w:lvl w:ilvl="7" w:tplc="20A6097C">
      <w:numFmt w:val="bullet"/>
      <w:lvlText w:val="•"/>
      <w:lvlJc w:val="left"/>
      <w:pPr>
        <w:ind w:left="7100" w:hanging="332"/>
      </w:pPr>
      <w:rPr>
        <w:rFonts w:hint="default"/>
        <w:lang w:val="hr-HR" w:eastAsia="en-US" w:bidi="ar-SA"/>
      </w:rPr>
    </w:lvl>
    <w:lvl w:ilvl="8" w:tplc="34784A5E">
      <w:numFmt w:val="bullet"/>
      <w:lvlText w:val="•"/>
      <w:lvlJc w:val="left"/>
      <w:pPr>
        <w:ind w:left="7929" w:hanging="332"/>
      </w:pPr>
      <w:rPr>
        <w:rFonts w:hint="default"/>
        <w:lang w:val="hr-HR" w:eastAsia="en-US" w:bidi="ar-SA"/>
      </w:rPr>
    </w:lvl>
  </w:abstractNum>
  <w:abstractNum w:abstractNumId="20">
    <w:nsid w:val="4F3867E7"/>
    <w:multiLevelType w:val="hybridMultilevel"/>
    <w:tmpl w:val="C3EA88BE"/>
    <w:lvl w:ilvl="0" w:tplc="78806144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1" w:tplc="FD60139A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3E86E482">
      <w:numFmt w:val="bullet"/>
      <w:lvlText w:val="•"/>
      <w:lvlJc w:val="left"/>
      <w:pPr>
        <w:ind w:left="2531" w:hanging="360"/>
      </w:pPr>
      <w:rPr>
        <w:rFonts w:hint="default"/>
        <w:lang w:val="hr-HR" w:eastAsia="en-US" w:bidi="ar-SA"/>
      </w:rPr>
    </w:lvl>
    <w:lvl w:ilvl="3" w:tplc="117E8D7E">
      <w:numFmt w:val="bullet"/>
      <w:lvlText w:val="•"/>
      <w:lvlJc w:val="left"/>
      <w:pPr>
        <w:ind w:left="3403" w:hanging="360"/>
      </w:pPr>
      <w:rPr>
        <w:rFonts w:hint="default"/>
        <w:lang w:val="hr-HR" w:eastAsia="en-US" w:bidi="ar-SA"/>
      </w:rPr>
    </w:lvl>
    <w:lvl w:ilvl="4" w:tplc="828EE726">
      <w:numFmt w:val="bullet"/>
      <w:lvlText w:val="•"/>
      <w:lvlJc w:val="left"/>
      <w:pPr>
        <w:ind w:left="4275" w:hanging="360"/>
      </w:pPr>
      <w:rPr>
        <w:rFonts w:hint="default"/>
        <w:lang w:val="hr-HR" w:eastAsia="en-US" w:bidi="ar-SA"/>
      </w:rPr>
    </w:lvl>
    <w:lvl w:ilvl="5" w:tplc="5E36C4D8">
      <w:numFmt w:val="bullet"/>
      <w:lvlText w:val="•"/>
      <w:lvlJc w:val="left"/>
      <w:pPr>
        <w:ind w:left="5147" w:hanging="360"/>
      </w:pPr>
      <w:rPr>
        <w:rFonts w:hint="default"/>
        <w:lang w:val="hr-HR" w:eastAsia="en-US" w:bidi="ar-SA"/>
      </w:rPr>
    </w:lvl>
    <w:lvl w:ilvl="6" w:tplc="23F0FCFE">
      <w:numFmt w:val="bullet"/>
      <w:lvlText w:val="•"/>
      <w:lvlJc w:val="left"/>
      <w:pPr>
        <w:ind w:left="6019" w:hanging="360"/>
      </w:pPr>
      <w:rPr>
        <w:rFonts w:hint="default"/>
        <w:lang w:val="hr-HR" w:eastAsia="en-US" w:bidi="ar-SA"/>
      </w:rPr>
    </w:lvl>
    <w:lvl w:ilvl="7" w:tplc="5240B532">
      <w:numFmt w:val="bullet"/>
      <w:lvlText w:val="•"/>
      <w:lvlJc w:val="left"/>
      <w:pPr>
        <w:ind w:left="6890" w:hanging="360"/>
      </w:pPr>
      <w:rPr>
        <w:rFonts w:hint="default"/>
        <w:lang w:val="hr-HR" w:eastAsia="en-US" w:bidi="ar-SA"/>
      </w:rPr>
    </w:lvl>
    <w:lvl w:ilvl="8" w:tplc="ACE42E34">
      <w:numFmt w:val="bullet"/>
      <w:lvlText w:val="•"/>
      <w:lvlJc w:val="left"/>
      <w:pPr>
        <w:ind w:left="7762" w:hanging="360"/>
      </w:pPr>
      <w:rPr>
        <w:rFonts w:hint="default"/>
        <w:lang w:val="hr-HR" w:eastAsia="en-US" w:bidi="ar-SA"/>
      </w:rPr>
    </w:lvl>
  </w:abstractNum>
  <w:abstractNum w:abstractNumId="21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C5769"/>
    <w:multiLevelType w:val="hybridMultilevel"/>
    <w:tmpl w:val="41D86270"/>
    <w:lvl w:ilvl="0" w:tplc="D4D2F852">
      <w:numFmt w:val="bullet"/>
      <w:lvlText w:val="-"/>
      <w:lvlJc w:val="left"/>
      <w:pPr>
        <w:ind w:left="1797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71820BE">
      <w:numFmt w:val="bullet"/>
      <w:lvlText w:val="•"/>
      <w:lvlJc w:val="left"/>
      <w:pPr>
        <w:ind w:left="2578" w:hanging="125"/>
      </w:pPr>
      <w:rPr>
        <w:rFonts w:hint="default"/>
        <w:lang w:val="hr-HR" w:eastAsia="en-US" w:bidi="ar-SA"/>
      </w:rPr>
    </w:lvl>
    <w:lvl w:ilvl="2" w:tplc="6B68FCCE">
      <w:numFmt w:val="bullet"/>
      <w:lvlText w:val="•"/>
      <w:lvlJc w:val="left"/>
      <w:pPr>
        <w:ind w:left="3357" w:hanging="125"/>
      </w:pPr>
      <w:rPr>
        <w:rFonts w:hint="default"/>
        <w:lang w:val="hr-HR" w:eastAsia="en-US" w:bidi="ar-SA"/>
      </w:rPr>
    </w:lvl>
    <w:lvl w:ilvl="3" w:tplc="040C9108">
      <w:numFmt w:val="bullet"/>
      <w:lvlText w:val="•"/>
      <w:lvlJc w:val="left"/>
      <w:pPr>
        <w:ind w:left="4135" w:hanging="125"/>
      </w:pPr>
      <w:rPr>
        <w:rFonts w:hint="default"/>
        <w:lang w:val="hr-HR" w:eastAsia="en-US" w:bidi="ar-SA"/>
      </w:rPr>
    </w:lvl>
    <w:lvl w:ilvl="4" w:tplc="8272B0BC">
      <w:numFmt w:val="bullet"/>
      <w:lvlText w:val="•"/>
      <w:lvlJc w:val="left"/>
      <w:pPr>
        <w:ind w:left="4914" w:hanging="125"/>
      </w:pPr>
      <w:rPr>
        <w:rFonts w:hint="default"/>
        <w:lang w:val="hr-HR" w:eastAsia="en-US" w:bidi="ar-SA"/>
      </w:rPr>
    </w:lvl>
    <w:lvl w:ilvl="5" w:tplc="A23699BC">
      <w:numFmt w:val="bullet"/>
      <w:lvlText w:val="•"/>
      <w:lvlJc w:val="left"/>
      <w:pPr>
        <w:ind w:left="5693" w:hanging="125"/>
      </w:pPr>
      <w:rPr>
        <w:rFonts w:hint="default"/>
        <w:lang w:val="hr-HR" w:eastAsia="en-US" w:bidi="ar-SA"/>
      </w:rPr>
    </w:lvl>
    <w:lvl w:ilvl="6" w:tplc="5994FA58">
      <w:numFmt w:val="bullet"/>
      <w:lvlText w:val="•"/>
      <w:lvlJc w:val="left"/>
      <w:pPr>
        <w:ind w:left="6471" w:hanging="125"/>
      </w:pPr>
      <w:rPr>
        <w:rFonts w:hint="default"/>
        <w:lang w:val="hr-HR" w:eastAsia="en-US" w:bidi="ar-SA"/>
      </w:rPr>
    </w:lvl>
    <w:lvl w:ilvl="7" w:tplc="9C50389E">
      <w:numFmt w:val="bullet"/>
      <w:lvlText w:val="•"/>
      <w:lvlJc w:val="left"/>
      <w:pPr>
        <w:ind w:left="7250" w:hanging="125"/>
      </w:pPr>
      <w:rPr>
        <w:rFonts w:hint="default"/>
        <w:lang w:val="hr-HR" w:eastAsia="en-US" w:bidi="ar-SA"/>
      </w:rPr>
    </w:lvl>
    <w:lvl w:ilvl="8" w:tplc="7D1610C4">
      <w:numFmt w:val="bullet"/>
      <w:lvlText w:val="•"/>
      <w:lvlJc w:val="left"/>
      <w:pPr>
        <w:ind w:left="8029" w:hanging="125"/>
      </w:pPr>
      <w:rPr>
        <w:rFonts w:hint="default"/>
        <w:lang w:val="hr-HR" w:eastAsia="en-US" w:bidi="ar-SA"/>
      </w:rPr>
    </w:lvl>
  </w:abstractNum>
  <w:abstractNum w:abstractNumId="23">
    <w:nsid w:val="60270B07"/>
    <w:multiLevelType w:val="hybridMultilevel"/>
    <w:tmpl w:val="6B60B28E"/>
    <w:lvl w:ilvl="0" w:tplc="8B5A6A06">
      <w:start w:val="1"/>
      <w:numFmt w:val="upperRoman"/>
      <w:lvlText w:val="%1"/>
      <w:lvlJc w:val="left"/>
      <w:pPr>
        <w:ind w:left="216" w:hanging="708"/>
        <w:jc w:val="left"/>
      </w:pPr>
      <w:rPr>
        <w:rFonts w:hint="default" w:ascii="Arial MT" w:hAnsi="Arial MT" w:eastAsia="Arial MT" w:cs="Arial MT"/>
        <w:w w:val="100"/>
        <w:sz w:val="22"/>
        <w:szCs w:val="22"/>
        <w:lang w:val="hr-HR" w:eastAsia="en-US" w:bidi="ar-SA"/>
      </w:rPr>
    </w:lvl>
    <w:lvl w:ilvl="1" w:tplc="DD9EB87A">
      <w:start w:val="1"/>
      <w:numFmt w:val="decimal"/>
      <w:lvlText w:val="%2."/>
      <w:lvlJc w:val="left"/>
      <w:pPr>
        <w:ind w:left="1284" w:hanging="708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CEDA339E">
      <w:numFmt w:val="bullet"/>
      <w:lvlText w:val="•"/>
      <w:lvlJc w:val="left"/>
      <w:pPr>
        <w:ind w:left="2194" w:hanging="708"/>
      </w:pPr>
      <w:rPr>
        <w:rFonts w:hint="default"/>
        <w:lang w:val="hr-HR" w:eastAsia="en-US" w:bidi="ar-SA"/>
      </w:rPr>
    </w:lvl>
    <w:lvl w:ilvl="3" w:tplc="BEC2A158">
      <w:numFmt w:val="bullet"/>
      <w:lvlText w:val="•"/>
      <w:lvlJc w:val="left"/>
      <w:pPr>
        <w:ind w:left="3108" w:hanging="708"/>
      </w:pPr>
      <w:rPr>
        <w:rFonts w:hint="default"/>
        <w:lang w:val="hr-HR" w:eastAsia="en-US" w:bidi="ar-SA"/>
      </w:rPr>
    </w:lvl>
    <w:lvl w:ilvl="4" w:tplc="3AA4F47E">
      <w:numFmt w:val="bullet"/>
      <w:lvlText w:val="•"/>
      <w:lvlJc w:val="left"/>
      <w:pPr>
        <w:ind w:left="4022" w:hanging="708"/>
      </w:pPr>
      <w:rPr>
        <w:rFonts w:hint="default"/>
        <w:lang w:val="hr-HR" w:eastAsia="en-US" w:bidi="ar-SA"/>
      </w:rPr>
    </w:lvl>
    <w:lvl w:ilvl="5" w:tplc="253613A6">
      <w:numFmt w:val="bullet"/>
      <w:lvlText w:val="•"/>
      <w:lvlJc w:val="left"/>
      <w:pPr>
        <w:ind w:left="4936" w:hanging="708"/>
      </w:pPr>
      <w:rPr>
        <w:rFonts w:hint="default"/>
        <w:lang w:val="hr-HR" w:eastAsia="en-US" w:bidi="ar-SA"/>
      </w:rPr>
    </w:lvl>
    <w:lvl w:ilvl="6" w:tplc="3F34376E">
      <w:numFmt w:val="bullet"/>
      <w:lvlText w:val="•"/>
      <w:lvlJc w:val="left"/>
      <w:pPr>
        <w:ind w:left="5850" w:hanging="708"/>
      </w:pPr>
      <w:rPr>
        <w:rFonts w:hint="default"/>
        <w:lang w:val="hr-HR" w:eastAsia="en-US" w:bidi="ar-SA"/>
      </w:rPr>
    </w:lvl>
    <w:lvl w:ilvl="7" w:tplc="C268B928">
      <w:numFmt w:val="bullet"/>
      <w:lvlText w:val="•"/>
      <w:lvlJc w:val="left"/>
      <w:pPr>
        <w:ind w:left="6764" w:hanging="708"/>
      </w:pPr>
      <w:rPr>
        <w:rFonts w:hint="default"/>
        <w:lang w:val="hr-HR" w:eastAsia="en-US" w:bidi="ar-SA"/>
      </w:rPr>
    </w:lvl>
    <w:lvl w:ilvl="8" w:tplc="C7A46FC0">
      <w:numFmt w:val="bullet"/>
      <w:lvlText w:val="•"/>
      <w:lvlJc w:val="left"/>
      <w:pPr>
        <w:ind w:left="7678" w:hanging="708"/>
      </w:pPr>
      <w:rPr>
        <w:rFonts w:hint="default"/>
        <w:lang w:val="hr-HR" w:eastAsia="en-US" w:bidi="ar-SA"/>
      </w:rPr>
    </w:lvl>
  </w:abstractNum>
  <w:abstractNum w:abstractNumId="24">
    <w:nsid w:val="67493514"/>
    <w:multiLevelType w:val="hybridMultilevel"/>
    <w:tmpl w:val="76589F02"/>
    <w:lvl w:ilvl="0" w:tplc="7A7AFDE8">
      <w:start w:val="1"/>
      <w:numFmt w:val="decimal"/>
      <w:lvlText w:val="%1."/>
      <w:lvlJc w:val="left"/>
      <w:pPr>
        <w:ind w:left="603" w:hanging="36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5516A140">
      <w:numFmt w:val="bullet"/>
      <w:lvlText w:val="•"/>
      <w:lvlJc w:val="left"/>
      <w:pPr>
        <w:ind w:left="1494" w:hanging="368"/>
      </w:pPr>
      <w:rPr>
        <w:rFonts w:hint="default"/>
        <w:lang w:val="hr-HR" w:eastAsia="en-US" w:bidi="ar-SA"/>
      </w:rPr>
    </w:lvl>
    <w:lvl w:ilvl="2" w:tplc="A6BC24B0">
      <w:numFmt w:val="bullet"/>
      <w:lvlText w:val="•"/>
      <w:lvlJc w:val="left"/>
      <w:pPr>
        <w:ind w:left="2389" w:hanging="368"/>
      </w:pPr>
      <w:rPr>
        <w:rFonts w:hint="default"/>
        <w:lang w:val="hr-HR" w:eastAsia="en-US" w:bidi="ar-SA"/>
      </w:rPr>
    </w:lvl>
    <w:lvl w:ilvl="3" w:tplc="E1D2EB52">
      <w:numFmt w:val="bullet"/>
      <w:lvlText w:val="•"/>
      <w:lvlJc w:val="left"/>
      <w:pPr>
        <w:ind w:left="3283" w:hanging="368"/>
      </w:pPr>
      <w:rPr>
        <w:rFonts w:hint="default"/>
        <w:lang w:val="hr-HR" w:eastAsia="en-US" w:bidi="ar-SA"/>
      </w:rPr>
    </w:lvl>
    <w:lvl w:ilvl="4" w:tplc="523ACBA8">
      <w:numFmt w:val="bullet"/>
      <w:lvlText w:val="•"/>
      <w:lvlJc w:val="left"/>
      <w:pPr>
        <w:ind w:left="4178" w:hanging="368"/>
      </w:pPr>
      <w:rPr>
        <w:rFonts w:hint="default"/>
        <w:lang w:val="hr-HR" w:eastAsia="en-US" w:bidi="ar-SA"/>
      </w:rPr>
    </w:lvl>
    <w:lvl w:ilvl="5" w:tplc="7A3CD322">
      <w:numFmt w:val="bullet"/>
      <w:lvlText w:val="•"/>
      <w:lvlJc w:val="left"/>
      <w:pPr>
        <w:ind w:left="5073" w:hanging="368"/>
      </w:pPr>
      <w:rPr>
        <w:rFonts w:hint="default"/>
        <w:lang w:val="hr-HR" w:eastAsia="en-US" w:bidi="ar-SA"/>
      </w:rPr>
    </w:lvl>
    <w:lvl w:ilvl="6" w:tplc="3E6C3A7A">
      <w:numFmt w:val="bullet"/>
      <w:lvlText w:val="•"/>
      <w:lvlJc w:val="left"/>
      <w:pPr>
        <w:ind w:left="5967" w:hanging="368"/>
      </w:pPr>
      <w:rPr>
        <w:rFonts w:hint="default"/>
        <w:lang w:val="hr-HR" w:eastAsia="en-US" w:bidi="ar-SA"/>
      </w:rPr>
    </w:lvl>
    <w:lvl w:ilvl="7" w:tplc="D652C0E8">
      <w:numFmt w:val="bullet"/>
      <w:lvlText w:val="•"/>
      <w:lvlJc w:val="left"/>
      <w:pPr>
        <w:ind w:left="6862" w:hanging="368"/>
      </w:pPr>
      <w:rPr>
        <w:rFonts w:hint="default"/>
        <w:lang w:val="hr-HR" w:eastAsia="en-US" w:bidi="ar-SA"/>
      </w:rPr>
    </w:lvl>
    <w:lvl w:ilvl="8" w:tplc="F88EE42A">
      <w:numFmt w:val="bullet"/>
      <w:lvlText w:val="•"/>
      <w:lvlJc w:val="left"/>
      <w:pPr>
        <w:ind w:left="7757" w:hanging="368"/>
      </w:pPr>
      <w:rPr>
        <w:rFonts w:hint="default"/>
        <w:lang w:val="hr-HR" w:eastAsia="en-US" w:bidi="ar-SA"/>
      </w:rPr>
    </w:lvl>
  </w:abstractNum>
  <w:abstractNum w:abstractNumId="25">
    <w:nsid w:val="683754BF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256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192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125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057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3990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4923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5855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6788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7721" w:hanging="708"/>
      </w:pPr>
      <w:rPr>
        <w:rFonts w:hint="default"/>
        <w:lang w:val="hr-HR" w:eastAsia="en-US" w:bidi="ar-SA"/>
      </w:rPr>
    </w:lvl>
  </w:abstractNum>
  <w:abstractNum w:abstractNumId="26">
    <w:nsid w:val="6F6A7576"/>
    <w:multiLevelType w:val="hybridMultilevel"/>
    <w:tmpl w:val="D3D2C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auto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973F6"/>
    <w:multiLevelType w:val="hybridMultilevel"/>
    <w:tmpl w:val="E5D84DD0"/>
    <w:lvl w:ilvl="0" w:tplc="980A1BC6">
      <w:start w:val="1"/>
      <w:numFmt w:val="decimal"/>
      <w:lvlText w:val="%1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E3804042">
      <w:numFmt w:val="bullet"/>
      <w:lvlText w:val="•"/>
      <w:lvlJc w:val="left"/>
      <w:pPr>
        <w:ind w:left="1822" w:hanging="708"/>
      </w:pPr>
      <w:rPr>
        <w:rFonts w:hint="default"/>
        <w:lang w:val="hr-HR" w:eastAsia="en-US" w:bidi="ar-SA"/>
      </w:rPr>
    </w:lvl>
    <w:lvl w:ilvl="2" w:tplc="8D624D80">
      <w:numFmt w:val="bullet"/>
      <w:lvlText w:val="•"/>
      <w:lvlJc w:val="left"/>
      <w:pPr>
        <w:ind w:left="2685" w:hanging="708"/>
      </w:pPr>
      <w:rPr>
        <w:rFonts w:hint="default"/>
        <w:lang w:val="hr-HR" w:eastAsia="en-US" w:bidi="ar-SA"/>
      </w:rPr>
    </w:lvl>
    <w:lvl w:ilvl="3" w:tplc="A664C494">
      <w:numFmt w:val="bullet"/>
      <w:lvlText w:val="•"/>
      <w:lvlJc w:val="left"/>
      <w:pPr>
        <w:ind w:left="3547" w:hanging="708"/>
      </w:pPr>
      <w:rPr>
        <w:rFonts w:hint="default"/>
        <w:lang w:val="hr-HR" w:eastAsia="en-US" w:bidi="ar-SA"/>
      </w:rPr>
    </w:lvl>
    <w:lvl w:ilvl="4" w:tplc="1CB219B6">
      <w:numFmt w:val="bullet"/>
      <w:lvlText w:val="•"/>
      <w:lvlJc w:val="left"/>
      <w:pPr>
        <w:ind w:left="4410" w:hanging="708"/>
      </w:pPr>
      <w:rPr>
        <w:rFonts w:hint="default"/>
        <w:lang w:val="hr-HR" w:eastAsia="en-US" w:bidi="ar-SA"/>
      </w:rPr>
    </w:lvl>
    <w:lvl w:ilvl="5" w:tplc="B722042E">
      <w:numFmt w:val="bullet"/>
      <w:lvlText w:val="•"/>
      <w:lvlJc w:val="left"/>
      <w:pPr>
        <w:ind w:left="5273" w:hanging="708"/>
      </w:pPr>
      <w:rPr>
        <w:rFonts w:hint="default"/>
        <w:lang w:val="hr-HR" w:eastAsia="en-US" w:bidi="ar-SA"/>
      </w:rPr>
    </w:lvl>
    <w:lvl w:ilvl="6" w:tplc="A4CA4428">
      <w:numFmt w:val="bullet"/>
      <w:lvlText w:val="•"/>
      <w:lvlJc w:val="left"/>
      <w:pPr>
        <w:ind w:left="6135" w:hanging="708"/>
      </w:pPr>
      <w:rPr>
        <w:rFonts w:hint="default"/>
        <w:lang w:val="hr-HR" w:eastAsia="en-US" w:bidi="ar-SA"/>
      </w:rPr>
    </w:lvl>
    <w:lvl w:ilvl="7" w:tplc="44EEC1E6">
      <w:numFmt w:val="bullet"/>
      <w:lvlText w:val="•"/>
      <w:lvlJc w:val="left"/>
      <w:pPr>
        <w:ind w:left="6998" w:hanging="708"/>
      </w:pPr>
      <w:rPr>
        <w:rFonts w:hint="default"/>
        <w:lang w:val="hr-HR" w:eastAsia="en-US" w:bidi="ar-SA"/>
      </w:rPr>
    </w:lvl>
    <w:lvl w:ilvl="8" w:tplc="1BEC7C72">
      <w:numFmt w:val="bullet"/>
      <w:lvlText w:val="•"/>
      <w:lvlJc w:val="left"/>
      <w:pPr>
        <w:ind w:left="7861" w:hanging="708"/>
      </w:pPr>
      <w:rPr>
        <w:rFonts w:hint="default"/>
        <w:lang w:val="hr-HR" w:eastAsia="en-US" w:bidi="ar-SA"/>
      </w:rPr>
    </w:lvl>
  </w:abstractNum>
  <w:abstractNum w:abstractNumId="28">
    <w:nsid w:val="74400AE7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644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577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509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4442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5375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6307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7240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8173" w:hanging="708"/>
      </w:pPr>
      <w:rPr>
        <w:rFonts w:hint="default"/>
        <w:lang w:val="hr-HR" w:eastAsia="en-US" w:bidi="ar-SA"/>
      </w:rPr>
    </w:lvl>
  </w:abstractNum>
  <w:abstractNum w:abstractNumId="29">
    <w:nsid w:val="77606554"/>
    <w:multiLevelType w:val="hybridMultilevel"/>
    <w:tmpl w:val="46E63312"/>
    <w:lvl w:ilvl="0" w:tplc="AD4E35C8"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w w:val="100"/>
        <w:sz w:val="24"/>
        <w:szCs w:val="24"/>
        <w:lang w:val="hr-HR" w:eastAsia="en-US" w:bidi="ar-SA"/>
      </w:rPr>
    </w:lvl>
    <w:lvl w:ilvl="1" w:tplc="B64C2C9E">
      <w:numFmt w:val="bullet"/>
      <w:lvlText w:val="•"/>
      <w:lvlJc w:val="left"/>
      <w:pPr>
        <w:ind w:left="1702" w:hanging="360"/>
      </w:pPr>
      <w:rPr>
        <w:rFonts w:hint="default"/>
        <w:lang w:val="hr-HR" w:eastAsia="en-US" w:bidi="ar-SA"/>
      </w:rPr>
    </w:lvl>
    <w:lvl w:ilvl="2" w:tplc="2A02FFBA">
      <w:numFmt w:val="bullet"/>
      <w:lvlText w:val="•"/>
      <w:lvlJc w:val="left"/>
      <w:pPr>
        <w:ind w:left="2544" w:hanging="360"/>
      </w:pPr>
      <w:rPr>
        <w:rFonts w:hint="default"/>
        <w:lang w:val="hr-HR" w:eastAsia="en-US" w:bidi="ar-SA"/>
      </w:rPr>
    </w:lvl>
    <w:lvl w:ilvl="3" w:tplc="164E12AE">
      <w:numFmt w:val="bullet"/>
      <w:lvlText w:val="•"/>
      <w:lvlJc w:val="left"/>
      <w:pPr>
        <w:ind w:left="3387" w:hanging="360"/>
      </w:pPr>
      <w:rPr>
        <w:rFonts w:hint="default"/>
        <w:lang w:val="hr-HR" w:eastAsia="en-US" w:bidi="ar-SA"/>
      </w:rPr>
    </w:lvl>
    <w:lvl w:ilvl="4" w:tplc="217CFCEC">
      <w:numFmt w:val="bullet"/>
      <w:lvlText w:val="•"/>
      <w:lvlJc w:val="left"/>
      <w:pPr>
        <w:ind w:left="4229" w:hanging="360"/>
      </w:pPr>
      <w:rPr>
        <w:rFonts w:hint="default"/>
        <w:lang w:val="hr-HR" w:eastAsia="en-US" w:bidi="ar-SA"/>
      </w:rPr>
    </w:lvl>
    <w:lvl w:ilvl="5" w:tplc="A56E03AA">
      <w:numFmt w:val="bullet"/>
      <w:lvlText w:val="•"/>
      <w:lvlJc w:val="left"/>
      <w:pPr>
        <w:ind w:left="5072" w:hanging="360"/>
      </w:pPr>
      <w:rPr>
        <w:rFonts w:hint="default"/>
        <w:lang w:val="hr-HR" w:eastAsia="en-US" w:bidi="ar-SA"/>
      </w:rPr>
    </w:lvl>
    <w:lvl w:ilvl="6" w:tplc="DD78FAF6">
      <w:numFmt w:val="bullet"/>
      <w:lvlText w:val="•"/>
      <w:lvlJc w:val="left"/>
      <w:pPr>
        <w:ind w:left="5914" w:hanging="360"/>
      </w:pPr>
      <w:rPr>
        <w:rFonts w:hint="default"/>
        <w:lang w:val="hr-HR" w:eastAsia="en-US" w:bidi="ar-SA"/>
      </w:rPr>
    </w:lvl>
    <w:lvl w:ilvl="7" w:tplc="713CADA2">
      <w:numFmt w:val="bullet"/>
      <w:lvlText w:val="•"/>
      <w:lvlJc w:val="left"/>
      <w:pPr>
        <w:ind w:left="6756" w:hanging="360"/>
      </w:pPr>
      <w:rPr>
        <w:rFonts w:hint="default"/>
        <w:lang w:val="hr-HR" w:eastAsia="en-US" w:bidi="ar-SA"/>
      </w:rPr>
    </w:lvl>
    <w:lvl w:ilvl="8" w:tplc="D186A580">
      <w:numFmt w:val="bullet"/>
      <w:lvlText w:val="•"/>
      <w:lvlJc w:val="left"/>
      <w:pPr>
        <w:ind w:left="7599" w:hanging="360"/>
      </w:pPr>
      <w:rPr>
        <w:rFonts w:hint="default"/>
        <w:lang w:val="hr-HR" w:eastAsia="en-US" w:bidi="ar-SA"/>
      </w:rPr>
    </w:lvl>
  </w:abstractNum>
  <w:abstractNum w:abstractNumId="30">
    <w:nsid w:val="7EDD4A7B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31">
    <w:nsid w:val="7FEC456B"/>
    <w:multiLevelType w:val="hybridMultilevel"/>
    <w:tmpl w:val="C2468ACC"/>
    <w:lvl w:ilvl="0" w:tplc="21BC9D48">
      <w:start w:val="1"/>
      <w:numFmt w:val="decimal"/>
      <w:lvlText w:val="%1."/>
      <w:lvlJc w:val="left"/>
      <w:pPr>
        <w:ind w:left="477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5B7E88FE">
      <w:numFmt w:val="bullet"/>
      <w:lvlText w:val="•"/>
      <w:lvlJc w:val="left"/>
      <w:pPr>
        <w:ind w:left="746" w:hanging="221"/>
      </w:pPr>
      <w:rPr>
        <w:rFonts w:hint="default"/>
        <w:lang w:val="hr-HR" w:eastAsia="en-US" w:bidi="ar-SA"/>
      </w:rPr>
    </w:lvl>
    <w:lvl w:ilvl="2" w:tplc="EDF68ED4">
      <w:numFmt w:val="bullet"/>
      <w:lvlText w:val="•"/>
      <w:lvlJc w:val="left"/>
      <w:pPr>
        <w:ind w:left="1013" w:hanging="221"/>
      </w:pPr>
      <w:rPr>
        <w:rFonts w:hint="default"/>
        <w:lang w:val="hr-HR" w:eastAsia="en-US" w:bidi="ar-SA"/>
      </w:rPr>
    </w:lvl>
    <w:lvl w:ilvl="3" w:tplc="060E9642">
      <w:numFmt w:val="bullet"/>
      <w:lvlText w:val="•"/>
      <w:lvlJc w:val="left"/>
      <w:pPr>
        <w:ind w:left="1279" w:hanging="221"/>
      </w:pPr>
      <w:rPr>
        <w:rFonts w:hint="default"/>
        <w:lang w:val="hr-HR" w:eastAsia="en-US" w:bidi="ar-SA"/>
      </w:rPr>
    </w:lvl>
    <w:lvl w:ilvl="4" w:tplc="D95AFEBC">
      <w:numFmt w:val="bullet"/>
      <w:lvlText w:val="•"/>
      <w:lvlJc w:val="left"/>
      <w:pPr>
        <w:ind w:left="1546" w:hanging="221"/>
      </w:pPr>
      <w:rPr>
        <w:rFonts w:hint="default"/>
        <w:lang w:val="hr-HR" w:eastAsia="en-US" w:bidi="ar-SA"/>
      </w:rPr>
    </w:lvl>
    <w:lvl w:ilvl="5" w:tplc="22161B3A">
      <w:numFmt w:val="bullet"/>
      <w:lvlText w:val="•"/>
      <w:lvlJc w:val="left"/>
      <w:pPr>
        <w:ind w:left="1813" w:hanging="221"/>
      </w:pPr>
      <w:rPr>
        <w:rFonts w:hint="default"/>
        <w:lang w:val="hr-HR" w:eastAsia="en-US" w:bidi="ar-SA"/>
      </w:rPr>
    </w:lvl>
    <w:lvl w:ilvl="6" w:tplc="09C89756">
      <w:numFmt w:val="bullet"/>
      <w:lvlText w:val="•"/>
      <w:lvlJc w:val="left"/>
      <w:pPr>
        <w:ind w:left="2079" w:hanging="221"/>
      </w:pPr>
      <w:rPr>
        <w:rFonts w:hint="default"/>
        <w:lang w:val="hr-HR" w:eastAsia="en-US" w:bidi="ar-SA"/>
      </w:rPr>
    </w:lvl>
    <w:lvl w:ilvl="7" w:tplc="5ACEE3B8">
      <w:numFmt w:val="bullet"/>
      <w:lvlText w:val="•"/>
      <w:lvlJc w:val="left"/>
      <w:pPr>
        <w:ind w:left="2346" w:hanging="221"/>
      </w:pPr>
      <w:rPr>
        <w:rFonts w:hint="default"/>
        <w:lang w:val="hr-HR" w:eastAsia="en-US" w:bidi="ar-SA"/>
      </w:rPr>
    </w:lvl>
    <w:lvl w:ilvl="8" w:tplc="AC3E7820">
      <w:numFmt w:val="bullet"/>
      <w:lvlText w:val="•"/>
      <w:lvlJc w:val="left"/>
      <w:pPr>
        <w:ind w:left="2612" w:hanging="221"/>
      </w:pPr>
      <w:rPr>
        <w:rFonts w:hint="default"/>
        <w:lang w:val="hr-HR" w:eastAsia="en-US" w:bidi="ar-SA"/>
      </w:rPr>
    </w:lvl>
  </w:abstractNum>
  <w:num w:numId="1">
    <w:abstractNumId w:val="24"/>
  </w:num>
  <w:num w:numId="2">
    <w:abstractNumId w:val="12"/>
  </w:num>
  <w:num w:numId="3">
    <w:abstractNumId w:val="29"/>
  </w:num>
  <w:num w:numId="4">
    <w:abstractNumId w:val="18"/>
  </w:num>
  <w:num w:numId="5">
    <w:abstractNumId w:val="26"/>
  </w:num>
  <w:num w:numId="6">
    <w:abstractNumId w:val="21"/>
  </w:num>
  <w:num w:numId="7">
    <w:abstractNumId w:val="31"/>
  </w:num>
  <w:num w:numId="8">
    <w:abstractNumId w:val="25"/>
  </w:num>
  <w:num w:numId="9">
    <w:abstractNumId w:val="27"/>
  </w:num>
  <w:num w:numId="10">
    <w:abstractNumId w:val="22"/>
  </w:num>
  <w:num w:numId="11">
    <w:abstractNumId w:val="19"/>
  </w:num>
  <w:num w:numId="12">
    <w:abstractNumId w:val="15"/>
  </w:num>
  <w:num w:numId="13">
    <w:abstractNumId w:val="7"/>
  </w:num>
  <w:num w:numId="14">
    <w:abstractNumId w:val="10"/>
  </w:num>
  <w:num w:numId="15">
    <w:abstractNumId w:val="17"/>
  </w:num>
  <w:num w:numId="16">
    <w:abstractNumId w:val="28"/>
  </w:num>
  <w:num w:numId="17">
    <w:abstractNumId w:val="16"/>
  </w:num>
  <w:num w:numId="18">
    <w:abstractNumId w:val="23"/>
  </w:num>
  <w:num w:numId="19">
    <w:abstractNumId w:val="20"/>
  </w:num>
  <w:num w:numId="20">
    <w:abstractNumId w:val="14"/>
  </w:num>
  <w:num w:numId="21">
    <w:abstractNumId w:val="8"/>
  </w:num>
  <w:num w:numId="22">
    <w:abstractNumId w:val="9"/>
  </w:num>
  <w:num w:numId="23">
    <w:abstractNumId w:val="30"/>
  </w:num>
  <w:num w:numId="24">
    <w:abstractNumId w:val="13"/>
  </w:num>
  <w:num w:numId="25">
    <w:abstractNumId w:val="11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257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5EF6"/>
    <w:rsid w:val="00077613"/>
    <w:rsid w:val="000776F3"/>
    <w:rsid w:val="00077B6B"/>
    <w:rsid w:val="00080126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4A0B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15A5"/>
    <w:rsid w:val="000C2FEC"/>
    <w:rsid w:val="000C315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310F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95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43E0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5EE2"/>
    <w:rsid w:val="00126170"/>
    <w:rsid w:val="00126497"/>
    <w:rsid w:val="00126873"/>
    <w:rsid w:val="00127F65"/>
    <w:rsid w:val="001300AF"/>
    <w:rsid w:val="00131190"/>
    <w:rsid w:val="00131294"/>
    <w:rsid w:val="001314BD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9F5"/>
    <w:rsid w:val="00150D16"/>
    <w:rsid w:val="00151B3D"/>
    <w:rsid w:val="00152098"/>
    <w:rsid w:val="00152E50"/>
    <w:rsid w:val="001530BE"/>
    <w:rsid w:val="0015448A"/>
    <w:rsid w:val="00155D26"/>
    <w:rsid w:val="00155D9A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666B0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BFA"/>
    <w:rsid w:val="00194B67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25C3"/>
    <w:rsid w:val="001C343B"/>
    <w:rsid w:val="001C42B4"/>
    <w:rsid w:val="001C4F29"/>
    <w:rsid w:val="001C50EF"/>
    <w:rsid w:val="001C57B6"/>
    <w:rsid w:val="001C640F"/>
    <w:rsid w:val="001C716F"/>
    <w:rsid w:val="001D068B"/>
    <w:rsid w:val="001D3E70"/>
    <w:rsid w:val="001D56BB"/>
    <w:rsid w:val="001D6014"/>
    <w:rsid w:val="001D6412"/>
    <w:rsid w:val="001D6A2F"/>
    <w:rsid w:val="001D70B1"/>
    <w:rsid w:val="001D7C6A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4E89"/>
    <w:rsid w:val="002654D4"/>
    <w:rsid w:val="00266666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5C0D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978F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347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1F8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EC"/>
    <w:rsid w:val="0032019A"/>
    <w:rsid w:val="00320681"/>
    <w:rsid w:val="003214B5"/>
    <w:rsid w:val="003216AA"/>
    <w:rsid w:val="00322042"/>
    <w:rsid w:val="003220FD"/>
    <w:rsid w:val="0032312D"/>
    <w:rsid w:val="0032364C"/>
    <w:rsid w:val="00324B13"/>
    <w:rsid w:val="0032505E"/>
    <w:rsid w:val="00325E6C"/>
    <w:rsid w:val="00327017"/>
    <w:rsid w:val="003276B3"/>
    <w:rsid w:val="003358CD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A1C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DB5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D7B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1052"/>
    <w:rsid w:val="003F20CA"/>
    <w:rsid w:val="003F2A17"/>
    <w:rsid w:val="003F3FE5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083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0144"/>
    <w:rsid w:val="00442F7F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0AE2"/>
    <w:rsid w:val="004611B3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30"/>
    <w:rsid w:val="004821AC"/>
    <w:rsid w:val="00483960"/>
    <w:rsid w:val="00484281"/>
    <w:rsid w:val="004843E5"/>
    <w:rsid w:val="00484BAA"/>
    <w:rsid w:val="00485582"/>
    <w:rsid w:val="00487E0D"/>
    <w:rsid w:val="0049067D"/>
    <w:rsid w:val="0049076A"/>
    <w:rsid w:val="00491322"/>
    <w:rsid w:val="00493DCE"/>
    <w:rsid w:val="004942D3"/>
    <w:rsid w:val="00494471"/>
    <w:rsid w:val="0049555F"/>
    <w:rsid w:val="00497572"/>
    <w:rsid w:val="004A1D00"/>
    <w:rsid w:val="004A38B4"/>
    <w:rsid w:val="004A5F59"/>
    <w:rsid w:val="004A6323"/>
    <w:rsid w:val="004A71A3"/>
    <w:rsid w:val="004A7288"/>
    <w:rsid w:val="004B0917"/>
    <w:rsid w:val="004B16FC"/>
    <w:rsid w:val="004B345B"/>
    <w:rsid w:val="004B35A8"/>
    <w:rsid w:val="004B457C"/>
    <w:rsid w:val="004B4EC3"/>
    <w:rsid w:val="004B51EE"/>
    <w:rsid w:val="004B6FEF"/>
    <w:rsid w:val="004B7FFA"/>
    <w:rsid w:val="004C3554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580"/>
    <w:rsid w:val="004D5B67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2122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5FEB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72E0"/>
    <w:rsid w:val="005277D5"/>
    <w:rsid w:val="00530689"/>
    <w:rsid w:val="0053166F"/>
    <w:rsid w:val="00531BA7"/>
    <w:rsid w:val="0053280F"/>
    <w:rsid w:val="00532F34"/>
    <w:rsid w:val="00533077"/>
    <w:rsid w:val="00533361"/>
    <w:rsid w:val="00533E07"/>
    <w:rsid w:val="00536010"/>
    <w:rsid w:val="005364E0"/>
    <w:rsid w:val="00540890"/>
    <w:rsid w:val="00540ACE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5773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739"/>
    <w:rsid w:val="00570945"/>
    <w:rsid w:val="00571044"/>
    <w:rsid w:val="005711A3"/>
    <w:rsid w:val="00571D36"/>
    <w:rsid w:val="00574AF1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0000"/>
    <w:rsid w:val="005A1446"/>
    <w:rsid w:val="005A16BB"/>
    <w:rsid w:val="005A1B42"/>
    <w:rsid w:val="005A2CF3"/>
    <w:rsid w:val="005A2F45"/>
    <w:rsid w:val="005A3188"/>
    <w:rsid w:val="005A31B9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1023"/>
    <w:rsid w:val="005D16E8"/>
    <w:rsid w:val="005D1BDB"/>
    <w:rsid w:val="005D22F5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361"/>
    <w:rsid w:val="005F153E"/>
    <w:rsid w:val="005F187F"/>
    <w:rsid w:val="005F25B5"/>
    <w:rsid w:val="005F39CB"/>
    <w:rsid w:val="005F4893"/>
    <w:rsid w:val="005F4BFF"/>
    <w:rsid w:val="005F6283"/>
    <w:rsid w:val="005F673D"/>
    <w:rsid w:val="005F7D42"/>
    <w:rsid w:val="006012DE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136A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37CB5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7ED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80327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103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997"/>
    <w:rsid w:val="006B4046"/>
    <w:rsid w:val="006B5E30"/>
    <w:rsid w:val="006C15F3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1BA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5F57"/>
    <w:rsid w:val="006F626C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02A0"/>
    <w:rsid w:val="007203F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2EC3"/>
    <w:rsid w:val="00733A1C"/>
    <w:rsid w:val="00733FA9"/>
    <w:rsid w:val="007340BC"/>
    <w:rsid w:val="00736E2D"/>
    <w:rsid w:val="007370E1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9B6"/>
    <w:rsid w:val="0074784E"/>
    <w:rsid w:val="00750449"/>
    <w:rsid w:val="0075064E"/>
    <w:rsid w:val="00751856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098B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4E5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40F2"/>
    <w:rsid w:val="0079569F"/>
    <w:rsid w:val="00795825"/>
    <w:rsid w:val="00795AC1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3CE7"/>
    <w:rsid w:val="007D4DBC"/>
    <w:rsid w:val="007D4F95"/>
    <w:rsid w:val="007D5ADB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DEF"/>
    <w:rsid w:val="00800E7C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3B3"/>
    <w:rsid w:val="00813E3B"/>
    <w:rsid w:val="00814D44"/>
    <w:rsid w:val="00816025"/>
    <w:rsid w:val="00817C19"/>
    <w:rsid w:val="00820CF2"/>
    <w:rsid w:val="00820ECE"/>
    <w:rsid w:val="00821B7E"/>
    <w:rsid w:val="00823271"/>
    <w:rsid w:val="00823A9B"/>
    <w:rsid w:val="00823B41"/>
    <w:rsid w:val="0082501F"/>
    <w:rsid w:val="008258A0"/>
    <w:rsid w:val="00826091"/>
    <w:rsid w:val="00827CE0"/>
    <w:rsid w:val="0083259F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448B"/>
    <w:rsid w:val="00887483"/>
    <w:rsid w:val="00887D95"/>
    <w:rsid w:val="0089076F"/>
    <w:rsid w:val="008926F4"/>
    <w:rsid w:val="00893093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273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21"/>
    <w:rsid w:val="00917653"/>
    <w:rsid w:val="00920367"/>
    <w:rsid w:val="00920EF2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9EF"/>
    <w:rsid w:val="00967E1C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BCA"/>
    <w:rsid w:val="009C7DA4"/>
    <w:rsid w:val="009D02F5"/>
    <w:rsid w:val="009D1549"/>
    <w:rsid w:val="009D2433"/>
    <w:rsid w:val="009D3455"/>
    <w:rsid w:val="009D3C71"/>
    <w:rsid w:val="009D40DD"/>
    <w:rsid w:val="009D5A34"/>
    <w:rsid w:val="009D7292"/>
    <w:rsid w:val="009D79C5"/>
    <w:rsid w:val="009E00A1"/>
    <w:rsid w:val="009E0186"/>
    <w:rsid w:val="009E05BC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D54"/>
    <w:rsid w:val="009E5EDE"/>
    <w:rsid w:val="009E6808"/>
    <w:rsid w:val="009F22C6"/>
    <w:rsid w:val="009F2737"/>
    <w:rsid w:val="009F3B2D"/>
    <w:rsid w:val="009F3EB1"/>
    <w:rsid w:val="009F4B75"/>
    <w:rsid w:val="009F51D3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05B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5CC2"/>
    <w:rsid w:val="00A7715D"/>
    <w:rsid w:val="00A809E4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3EAE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542A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245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D8B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9C4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2661"/>
    <w:rsid w:val="00BD2B6F"/>
    <w:rsid w:val="00BD4EC9"/>
    <w:rsid w:val="00BD5041"/>
    <w:rsid w:val="00BD61AB"/>
    <w:rsid w:val="00BD64CE"/>
    <w:rsid w:val="00BD6B2A"/>
    <w:rsid w:val="00BE220B"/>
    <w:rsid w:val="00BE22A8"/>
    <w:rsid w:val="00BE27F3"/>
    <w:rsid w:val="00BE2E45"/>
    <w:rsid w:val="00BE409B"/>
    <w:rsid w:val="00BE4401"/>
    <w:rsid w:val="00BE459B"/>
    <w:rsid w:val="00BE4D26"/>
    <w:rsid w:val="00BE5E8F"/>
    <w:rsid w:val="00BE6621"/>
    <w:rsid w:val="00BE7ED8"/>
    <w:rsid w:val="00BF05AF"/>
    <w:rsid w:val="00BF0CCB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5957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230B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13BB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37D"/>
    <w:rsid w:val="00C52474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4CB2"/>
    <w:rsid w:val="00C6522F"/>
    <w:rsid w:val="00C65ABF"/>
    <w:rsid w:val="00C66564"/>
    <w:rsid w:val="00C6781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877EA"/>
    <w:rsid w:val="00C909FC"/>
    <w:rsid w:val="00C91315"/>
    <w:rsid w:val="00C92264"/>
    <w:rsid w:val="00C9257D"/>
    <w:rsid w:val="00C930EB"/>
    <w:rsid w:val="00C9350B"/>
    <w:rsid w:val="00C93B57"/>
    <w:rsid w:val="00C943FE"/>
    <w:rsid w:val="00C945E4"/>
    <w:rsid w:val="00C94734"/>
    <w:rsid w:val="00C95584"/>
    <w:rsid w:val="00C95B25"/>
    <w:rsid w:val="00C96712"/>
    <w:rsid w:val="00C96713"/>
    <w:rsid w:val="00C96A33"/>
    <w:rsid w:val="00C97B33"/>
    <w:rsid w:val="00CA09E1"/>
    <w:rsid w:val="00CA127D"/>
    <w:rsid w:val="00CA1B1B"/>
    <w:rsid w:val="00CA1E29"/>
    <w:rsid w:val="00CA3F2C"/>
    <w:rsid w:val="00CA4253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716A"/>
    <w:rsid w:val="00CB73AF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3563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528B"/>
    <w:rsid w:val="00D161B7"/>
    <w:rsid w:val="00D200F3"/>
    <w:rsid w:val="00D201C9"/>
    <w:rsid w:val="00D21FAF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5CEB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5D45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619"/>
    <w:rsid w:val="00D93283"/>
    <w:rsid w:val="00D936C5"/>
    <w:rsid w:val="00D97B63"/>
    <w:rsid w:val="00DA0998"/>
    <w:rsid w:val="00DA1A76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B23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F41"/>
    <w:rsid w:val="00DD568A"/>
    <w:rsid w:val="00DD573A"/>
    <w:rsid w:val="00DE0023"/>
    <w:rsid w:val="00DE0658"/>
    <w:rsid w:val="00DE0B3B"/>
    <w:rsid w:val="00DE2C70"/>
    <w:rsid w:val="00DE34EB"/>
    <w:rsid w:val="00DE3B3F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BA4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0324"/>
    <w:rsid w:val="00E018DA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1636"/>
    <w:rsid w:val="00E32948"/>
    <w:rsid w:val="00E3359D"/>
    <w:rsid w:val="00E33B04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0CB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F13DB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7314"/>
    <w:rsid w:val="00F00A3A"/>
    <w:rsid w:val="00F01BF9"/>
    <w:rsid w:val="00F01DF3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20"/>
    <w:rsid w:val="00F13B4F"/>
    <w:rsid w:val="00F15456"/>
    <w:rsid w:val="00F15EC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441B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51F2"/>
    <w:rsid w:val="00F85D7A"/>
    <w:rsid w:val="00F8757A"/>
    <w:rsid w:val="00F87699"/>
    <w:rsid w:val="00F87AB5"/>
    <w:rsid w:val="00F9098C"/>
    <w:rsid w:val="00F91121"/>
    <w:rsid w:val="00F91231"/>
    <w:rsid w:val="00F913E6"/>
    <w:rsid w:val="00F9347F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0028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68C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19EC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2024.</izvorni_sadrzaj>
    <derivirana_varijabla naziv="DomainObject.StvarniPocetakDatum_1">14. veljače 2024.</derivirana_varijabla>
  </DomainObject.StvarniPocetakDatum>
  <DomainObject.StvarniZavrsetakDatum>
    <izvorni_sadrzaj>14. veljače 2024.</izvorni_sadrzaj>
    <derivirana_varijabla naziv="DomainObject.StvarniZavrsetakDatum_1">14. veljače 2024.</derivirana_varijabla>
  </DomainObject.StvarniZavrsetakDatum>
  <DomainObject.PlaniraniZavrsetakDatum>
    <izvorni_sadrzaj>14. veljače 2024.</izvorni_sadrzaj>
    <derivirana_varijabla naziv="DomainObject.PlaniraniZavrsetakDatum_1">14. veljače 2024.</derivirana_varijabla>
  </DomainObject.PlaniraniZavrsetakDatum>
  <DomainObject.PlaniraniPocetakDatum>
    <izvorni_sadrzaj>14. veljače 2024.</izvorni_sadrzaj>
    <derivirana_varijabla naziv="DomainObject.PlaniraniPocetakDatum_1">14. veljače 2024.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2024.</izvorni_sadrzaj>
    <derivirana_varijabla naziv="DomainObject.Zapisnik.DatumKreiranja_1">14.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St-2247/2023-23</izvorni_sadrzaj>
    <derivirana_varijabla naziv="DomainObject.Zapisnik.Oznaka_1">St-2247/2023-23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2023.</izvorni_sadrzaj>
    <derivirana_varijabla naziv="DomainObject.Predmet.DatumOsnivanja_1">18.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12 dijelova
Preslik St-489/20 u ref. uz odluku VSRH
20.9.2023.g.</izvorni_sadrzaj>
    <derivirana_varijabla naziv="DomainObject.Predmet.Opis_1">Spis ima 12 dijelova
Preslik St-489/20 u ref. uz odluku VSRH
20.9.2023.g.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St-2247/2023</izvorni_sadrzaj>
    <derivirana_varijabla naziv="DomainObject.Predmet.OznakaBroj_1">St-2247/2023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GOMOLAVA d.d.</izvorni_sadrzaj>
    <derivirana_varijabla naziv="DomainObject.Predmet.ProtustrankaFormated_1">  GOMOLAVA d.d.</derivirana_varijabla>
  </DomainObject.Predmet.ProtustrankaFormated>
  <DomainObject.Predmet.ProtustrankaFormatedOIB>
    <izvorni_sadrzaj>  GOMOLAVA d.d., OIB 71839579033</izvorni_sadrzaj>
    <derivirana_varijabla naziv="DomainObject.Predmet.ProtustrankaFormatedOIB_1">  GOMOLAVA d.d., OIB 71839579033</derivirana_varijabla>
  </DomainObject.Predmet.ProtustrankaFormatedOIB>
  <DomainObject.Predmet.ProtustrankaFormatedWithAdress>
    <izvorni_sadrzaj> GOMOLAVA d.d., Slavonska avenija 7, Veletržnica i hladnjača, 10000 Zagreb</izvorni_sadrzaj>
    <derivirana_varijabla naziv="DomainObject.Predmet.ProtustrankaFormatedWithAdress_1"> GOMOLAVA d.d., Slavonska avenija 7, Veletržnica i hladnjača, 10000 Zagreb</derivirana_varijabla>
  </DomainObject.Predmet.ProtustrankaFormatedWithAdress>
  <DomainObject.Predmet.ProtustrankaFormatedWithAdressOIB>
    <izvorni_sadrzaj> GOMOLAVA d.d., OIB 71839579033, Slavonska avenija 7, Veletržnica i hladnjača, 10000 Zagreb</izvorni_sadrzaj>
    <derivirana_varijabla naziv="DomainObject.Predmet.ProtustrankaFormatedWithAdressOIB_1"> GOMOLAVA d.d., OIB 71839579033, Slavonska avenija 7, Veletržnica i hladnjača, 10000 Zagreb</derivirana_varijabla>
  </DomainObject.Predmet.ProtustrankaFormatedWithAdressOIB>
  <DomainObject.Predmet.ProtustrankaWithAdress>
    <izvorni_sadrzaj>GOMOLAVA d.d. Slavonska avenija 7, Veletržnica i hladnjača, 10000 Zagreb</izvorni_sadrzaj>
    <derivirana_varijabla naziv="DomainObject.Predmet.ProtustrankaWithAdress_1">GOMOLAVA d.d. Slavonska avenija 7, Veletržnica i hladnjača, 10000 Zagreb</derivirana_varijabla>
  </DomainObject.Predmet.ProtustrankaWithAdress>
  <DomainObject.Predmet.ProtustrankaWithAdressOIB>
    <izvorni_sadrzaj>GOMOLAVA d.d., OIB 71839579033, Slavonska avenija 7, Veletržnica i hladnjača, 10000 Zagreb</izvorni_sadrzaj>
    <derivirana_varijabla naziv="DomainObject.Predmet.ProtustrankaWithAdressOIB_1">GOMOLAVA d.d., OIB 71839579033, Slavonska avenija 7, Veletržnica i hladnjača, 10000 Zagreb</derivirana_varijabla>
  </DomainObject.Predmet.ProtustrankaWithAdressOIB>
  <DomainObject.Predmet.ProtustrankaNazivFormated>
    <izvorni_sadrzaj>GOMOLAVA d.d.</izvorni_sadrzaj>
    <derivirana_varijabla naziv="DomainObject.Predmet.ProtustrankaNazivFormated_1">GOMOLAVA d.d.</derivirana_varijabla>
  </DomainObject.Predmet.ProtustrankaNazivFormated>
  <DomainObject.Predmet.ProtustrankaNazivFormatedOIB>
    <izvorni_sadrzaj>GOMOLAVA d.d., OIB 71839579033</izvorni_sadrzaj>
    <derivirana_varijabla naziv="DomainObject.Predmet.ProtustrankaNazivFormatedOIB_1">GOMOLAVA d.d., OIB 71839579033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GOMOLAVA d.d.; Antun Plivelić</izvorni_sadrzaj>
    <derivirana_varijabla naziv="DomainObject.Predmet.StrankaFormated_1">  GOMOLAVA d.d.; Antun Plivelić</derivirana_varijabla>
  </DomainObject.Predmet.StrankaFormated>
  <DomainObject.Predmet.StrankaFormatedOIB>
    <izvorni_sadrzaj>  GOMOLAVA d.d., OIB 71839579033; Antun Plivelić, OIB 18222568154</izvorni_sadrzaj>
    <derivirana_varijabla naziv="DomainObject.Predmet.StrankaFormatedOIB_1">  GOMOLAVA d.d., OIB 71839579033; Antun Plivelić, OIB 18222568154</derivirana_varijabla>
  </DomainObject.Predmet.StrankaFormatedOIB>
  <DomainObject.Predmet.StrankaFormatedWithAdress>
    <izvorni_sadrzaj> GOMOLAVA d.d., Šeferova 10, 10000 Zagreb; Antun Plivelić, Teslićka Ulica 44, 10000 Zagreb</izvorni_sadrzaj>
    <derivirana_varijabla naziv="DomainObject.Predmet.StrankaFormatedWithAdress_1"> GOMOLAVA d.d., Šeferova 10, 10000 Zagreb; Antun Plivelić, Teslićka Ulica 44, 10000 Zagreb</derivirana_varijabla>
  </DomainObject.Predmet.StrankaFormatedWithAdress>
  <DomainObject.Predmet.StrankaFormatedWithAdressOIB>
    <izvorni_sadrzaj> GOMOLAVA d.d., OIB 71839579033, Šeferova 10, 10000 Zagreb; Antun Plivelić, OIB 18222568154, Teslićka Ulica 44, 10000 Zagreb</izvorni_sadrzaj>
    <derivirana_varijabla naziv="DomainObject.Predmet.StrankaFormatedWithAdressOIB_1"> GOMOLAVA d.d., OIB 71839579033, Šeferova 10, 10000 Zagreb; Antun Plivelić, OIB 18222568154, Teslićka Ulica 44, 10000 Zagreb</derivirana_varijabla>
  </DomainObject.Predmet.StrankaFormatedWithAdressOIB>
  <DomainObject.Predmet.StrankaWithAdress>
    <izvorni_sadrzaj>GOMOLAVA d.d. Šeferova 10,10000 Zagreb,Antun Plivelić Teslićka Ulica 44,10000 Zagreb</izvorni_sadrzaj>
    <derivirana_varijabla naziv="DomainObject.Predmet.StrankaWithAdress_1">GOMOLAVA d.d. Šeferova 10,10000 Zagreb,Antun Plivelić Teslićka Ulica 44,10000 Zagreb</derivirana_varijabla>
  </DomainObject.Predmet.StrankaWithAdress>
  <DomainObject.Predmet.StrankaWithAdressOIB>
    <izvorni_sadrzaj>GOMOLAVA d.d., OIB 71839579033, Šeferova 10,10000 Zagreb,Antun Plivelić, OIB 18222568154, Teslićka Ulica 44,10000 Zagreb</izvorni_sadrzaj>
    <derivirana_varijabla naziv="DomainObject.Predmet.StrankaWithAdressOIB_1">GOMOLAVA d.d., OIB 71839579033, Šeferova 10,10000 Zagreb,Antun Plivelić, OIB 18222568154, Teslićka Ulica 44,10000 Zagreb</derivirana_varijabla>
  </DomainObject.Predmet.StrankaWithAdressOIB>
  <DomainObject.Predmet.StrankaNazivFormated>
    <izvorni_sadrzaj>GOMOLAVA d.d.,Antun Plivelić</izvorni_sadrzaj>
    <derivirana_varijabla naziv="DomainObject.Predmet.StrankaNazivFormated_1">GOMOLAVA d.d.,Antun Plivelić</derivirana_varijabla>
  </DomainObject.Predmet.StrankaNazivFormated>
  <DomainObject.Predmet.StrankaNazivFormatedOIB>
    <izvorni_sadrzaj>GOMOLAVA d.d., OIB 71839579033,Antun Plivelić, OIB 18222568154</izvorni_sadrzaj>
    <derivirana_varijabla naziv="DomainObject.Predmet.StrankaNazivFormatedOIB_1">GOMOLAVA d.d., OIB 71839579033,Antun Plivelić, OIB 18222568154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GOMOLAVA d.d.</item>
      <item>Antun Plivelić</item>
    </izvorni_sadrzaj>
    <derivirana_varijabla naziv="DomainObject.Predmet.StrankaListFormated_1">
      <item>GOMOLAVA d.d.</item>
      <item>Antun Plivelić</item>
    </derivirana_varijabla>
  </DomainObject.Predmet.StrankaListFormated>
  <DomainObject.Predmet.StrankaListFormatedOIB>
    <izvorni_sadrzaj>
      <item>GOMOLAVA d.d., OIB 71839579033</item>
      <item>Antun Plivelić, OIB 18222568154</item>
    </izvorni_sadrzaj>
    <derivirana_varijabla naziv="DomainObject.Predmet.StrankaListFormatedOIB_1">
      <item>GOMOLAVA d.d., OIB 71839579033</item>
      <item>Antun Plivelić, OIB 18222568154</item>
    </derivirana_varijabla>
  </DomainObject.Predmet.StrankaListFormatedOIB>
  <DomainObject.Predmet.StrankaListFormatedWithAdress>
    <izvorni_sadrzaj>
      <item>GOMOLAVA d.d., Šeferova 10, 10000 Zagreb</item>
      <item>Antun Plivelić, Teslićka Ulica 44, 10000 Zagreb</item>
    </izvorni_sadrzaj>
    <derivirana_varijabla naziv="DomainObject.Predmet.StrankaListFormatedWithAdress_1">
      <item>GOMOLAVA d.d., Šeferova 10, 10000 Zagreb</item>
      <item>Antun Plivelić, Teslićka Ulica 44, 10000 Zagreb</item>
    </derivirana_varijabla>
  </DomainObject.Predmet.StrankaListFormatedWithAdress>
  <DomainObject.Predmet.StrankaListFormatedWithAdressOIB>
    <izvorni_sadrzaj>
      <item>GOMOLAVA d.d., OIB 71839579033, Šeferova 10, 10000 Zagreb</item>
      <item>Antun Plivelić, OIB 18222568154, Teslićka Ulica 44, 10000 Zagreb</item>
    </izvorni_sadrzaj>
    <derivirana_varijabla naziv="DomainObject.Predmet.StrankaListFormatedWithAdressOIB_1">
      <item>GOMOLAVA d.d., OIB 71839579033, Šeferova 10, 10000 Zagreb</item>
      <item>Antun Plivelić, OIB 18222568154, Teslićka Ulica 44, 10000 Zagreb</item>
    </derivirana_varijabla>
  </DomainObject.Predmet.StrankaListFormatedWithAdressOIB>
  <DomainObject.Predmet.StrankaListNazivFormated>
    <izvorni_sadrzaj>
      <item>GOMOLAVA d.d.</item>
      <item>Antun Plivelić</item>
    </izvorni_sadrzaj>
    <derivirana_varijabla naziv="DomainObject.Predmet.StrankaListNazivFormated_1">
      <item>GOMOLAVA d.d.</item>
      <item>Antun Plivelić</item>
    </derivirana_varijabla>
  </DomainObject.Predmet.StrankaListNazivFormated>
  <DomainObject.Predmet.StrankaListNazivFormatedOIB>
    <izvorni_sadrzaj>
      <item>GOMOLAVA d.d., OIB 71839579033</item>
      <item>Antun Plivelić, OIB 18222568154</item>
    </izvorni_sadrzaj>
    <derivirana_varijabla naziv="DomainObject.Predmet.StrankaListNazivFormatedOIB_1">
      <item>GOMOLAVA d.d., OIB 71839579033</item>
      <item>Antun Plivelić, OIB 18222568154</item>
    </derivirana_varijabla>
  </DomainObject.Predmet.StrankaListNazivFormatedOIB>
  <DomainObject.Predmet.ProtuStrankaListFormated>
    <izvorni_sadrzaj>
      <item>GOMOLAVA d.d.</item>
    </izvorni_sadrzaj>
    <derivirana_varijabla naziv="DomainObject.Predmet.ProtuStrankaListFormated_1">
      <item>GOMOLAVA d.d.</item>
    </derivirana_varijabla>
  </DomainObject.Predmet.ProtuStrankaListFormated>
  <DomainObject.Predmet.ProtuStrankaListFormatedOIB>
    <izvorni_sadrzaj>
      <item>GOMOLAVA d.d., OIB 71839579033</item>
    </izvorni_sadrzaj>
    <derivirana_varijabla naziv="DomainObject.Predmet.ProtuStrankaListFormatedOIB_1">
      <item>GOMOLAVA d.d., OIB 71839579033</item>
    </derivirana_varijabla>
  </DomainObject.Predmet.ProtuStrankaListFormatedOIB>
  <DomainObject.Predmet.ProtuStrankaListFormatedWithAdress>
    <izvorni_sadrzaj>
      <item>GOMOLAVA d.d., Slavonska avenija 7, Veletržnica i hladnjača, 10000 Zagreb</item>
    </izvorni_sadrzaj>
    <derivirana_varijabla naziv="DomainObject.Predmet.ProtuStrankaListFormatedWithAdress_1">
      <item>GOMOLAVA d.d., Slavonska avenija 7, Veletržnica i hladnjača, 10000 Zagreb</item>
    </derivirana_varijabla>
  </DomainObject.Predmet.ProtuStrankaListFormatedWithAdress>
  <DomainObject.Predmet.ProtuStrankaListFormatedWithAdressOIB>
    <izvorni_sadrzaj>
      <item>GOMOLAVA d.d., OIB 71839579033, Slavonska avenija 7, Veletržnica i hladnjača, 10000 Zagreb</item>
    </izvorni_sadrzaj>
    <derivirana_varijabla naziv="DomainObject.Predmet.ProtuStrankaListFormatedWithAdressOIB_1">
      <item>GOMOLAVA d.d., OIB 71839579033, Slavonska avenija 7, Veletržnica i hladnjača, 10000 Zagreb</item>
    </derivirana_varijabla>
  </DomainObject.Predmet.ProtuStrankaListFormatedWithAdressOIB>
  <DomainObject.Predmet.ProtuStrankaListNazivFormated>
    <izvorni_sadrzaj>
      <item>GOMOLAVA d.d.</item>
    </izvorni_sadrzaj>
    <derivirana_varijabla naziv="DomainObject.Predmet.ProtuStrankaListNazivFormated_1">
      <item>GOMOLAVA d.d.</item>
    </derivirana_varijabla>
  </DomainObject.Predmet.ProtuStrankaListNazivFormated>
  <DomainObject.Predmet.ProtuStrankaListNazivFormatedOIB>
    <izvorni_sadrzaj>
      <item>GOMOLAVA d.d., OIB 71839579033</item>
    </izvorni_sadrzaj>
    <derivirana_varijabla naziv="DomainObject.Predmet.ProtuStrankaListNazivFormatedOIB_1">
      <item>GOMOLAVA d.d., OIB 71839579033</item>
    </derivirana_varijabla>
  </DomainObject.Predmet.ProtuStrankaListNazivFormatedOIB>
  <DomainObject.Predmet.OstaliListFormated>
    <izvorni_sadrzaj>
      <item>Gabriele Wahl Cesarec</item>
      <item>Sanja Delač</item>
      <item>Andrej Tödtling</item>
      <item>Hrvoje Grenac</item>
      <item>Ivan Hudoletnjak</item>
      <item>Martina Kalac</item>
    </izvorni_sadrzaj>
    <derivirana_varijabla naziv="DomainObject.Predmet.OstaliListFormated_1">
      <item>Gabriele Wahl Cesarec</item>
      <item>Sanja Delač</item>
      <item>Andrej Tödtling</item>
      <item>Hrvoje Grenac</item>
      <item>Ivan Hudoletnjak</item>
      <item>Martina Kalac</item>
    </derivirana_varijabla>
  </DomainObject.Predmet.OstaliListFormated>
  <DomainObject.Predmet.OstaliListFormatedOIB>
    <izvorni_sadrzaj>
      <item>Gabriele Wahl Cesarec, OIB 27771565526</item>
      <item>Sanja Delač, OIB 72310292602</item>
      <item>Andrej Tödtling, OIB 76276702394</item>
      <item>Hrvoje Grenac, OIB 85532122802</item>
      <item>Ivan Hudoletnjak, OIB 80924395653</item>
      <item>Martina Kalac, OIB 05589284482</item>
    </izvorni_sadrzaj>
    <derivirana_varijabla naziv="DomainObject.Predmet.OstaliListFormatedOIB_1">
      <item>Gabriele Wahl Cesarec, OIB 27771565526</item>
      <item>Sanja Delač, OIB 72310292602</item>
      <item>Andrej Tödtling, OIB 76276702394</item>
      <item>Hrvoje Grenac, OIB 85532122802</item>
      <item>Ivan Hudoletnjak, OIB 80924395653</item>
      <item>Martina Kalac, OIB 05589284482</item>
    </derivirana_varijabla>
  </DomainObject.Predmet.OstaliListFormatedOIB>
  <DomainObject.Predmet.OstaliListFormatedWithAdress>
    <izvorni_sadrzaj>
      <item>Gabriele Wahl Cesarec, Sveti Duh 159, 10000 Zagreb</item>
      <item>Sanja Delač</item>
      <item>Andrej Tödtling, Lastovska 17, 10000 Zagreb</item>
      <item>Hrvoje Grenac, Ul. kralja Držislava 4, 10000 Zagreb</item>
      <item>Ivan Hudoletnjak, Ulica Jezerski Put 26, 42240 Ivanec</item>
      <item>Martina Kalac, Ulica grada Vukovara 269f, Green Gold Centar, 10000 Zagreb</item>
    </izvorni_sadrzaj>
    <derivirana_varijabla naziv="DomainObject.Predmet.OstaliListFormatedWithAdress_1">
      <item>Gabriele Wahl Cesarec, Sveti Duh 159, 10000 Zagreb</item>
      <item>Sanja Delač</item>
      <item>Andrej Tödtling, Lastovska 17, 10000 Zagreb</item>
      <item>Hrvoje Grenac, Ul. kralja Držislava 4, 10000 Zagreb</item>
      <item>Ivan Hudoletnjak, Ulica Jezerski Put 26, 42240 Ivanec</item>
      <item>Martina Kalac, Ulica grada Vukovara 269f, Green Gold Centar, 10000 Zagreb</item>
    </derivirana_varijabla>
  </DomainObject.Predmet.OstaliListFormatedWithAdress>
  <DomainObject.Predmet.OstaliListFormatedWithAdressOIB>
    <izvorni_sadrzaj>
      <item>Gabriele Wahl Cesarec, OIB 27771565526, Sveti Duh 159, 10000 Zagreb</item>
      <item>Sanja Delač, OIB 72310292602</item>
      <item>Andrej Tödtling, OIB 76276702394, Lastovska 17, 10000 Zagreb</item>
      <item>Hrvoje Grenac, OIB 85532122802, Ul. kralja Držislava 4, 10000 Zagreb</item>
      <item>Ivan Hudoletnjak, OIB 80924395653, Ulica Jezerski Put 26, 42240 Ivanec</item>
      <item>Martina Kalac, OIB 05589284482, Ulica grada Vukovara 269f, Green Gold Centar, 10000 Zagreb</item>
    </izvorni_sadrzaj>
    <derivirana_varijabla naziv="DomainObject.Predmet.OstaliListFormatedWithAdressOIB_1">
      <item>Gabriele Wahl Cesarec, OIB 27771565526, Sveti Duh 159, 10000 Zagreb</item>
      <item>Sanja Delač, OIB 72310292602</item>
      <item>Andrej Tödtling, OIB 76276702394, Lastovska 17, 10000 Zagreb</item>
      <item>Hrvoje Grenac, OIB 85532122802, Ul. kralja Držislava 4, 10000 Zagreb</item>
      <item>Ivan Hudoletnjak, OIB 80924395653, Ulica Jezerski Put 26, 42240 Ivanec</item>
      <item>Martina Kalac, OIB 05589284482, Ulica grada Vukovara 269f, Green Gold Centar, 10000 Zagreb</item>
    </derivirana_varijabla>
  </DomainObject.Predmet.OstaliListFormatedWithAdressOIB>
  <DomainObject.Predmet.OstaliListNazivFormated>
    <izvorni_sadrzaj>
      <item>Gabriele Wahl Cesarec</item>
      <item>Sanja Delač</item>
      <item>Andrej Tödtling</item>
      <item>Hrvoje Grenac</item>
      <item>Ivan Hudoletnjak</item>
      <item>Martina Kalac</item>
    </izvorni_sadrzaj>
    <derivirana_varijabla naziv="DomainObject.Predmet.OstaliListNazivFormated_1">
      <item>Gabriele Wahl Cesarec</item>
      <item>Sanja Delač</item>
      <item>Andrej Tödtling</item>
      <item>Hrvoje Grenac</item>
      <item>Ivan Hudoletnjak</item>
      <item>Martina Kalac</item>
    </derivirana_varijabla>
  </DomainObject.Predmet.OstaliListNazivFormated>
  <DomainObject.Predmet.OstaliListNazivFormatedOIB>
    <izvorni_sadrzaj>
      <item>Gabriele Wahl Cesarec, OIB 27771565526</item>
      <item>Sanja Delač, OIB 72310292602</item>
      <item>Andrej Tödtling, OIB 76276702394</item>
      <item>Hrvoje Grenac, OIB 85532122802</item>
      <item>Ivan Hudoletnjak, OIB 80924395653</item>
      <item>Martina Kalac, OIB 05589284482</item>
    </izvorni_sadrzaj>
    <derivirana_varijabla naziv="DomainObject.Predmet.OstaliListNazivFormatedOIB_1">
      <item>Gabriele Wahl Cesarec, OIB 27771565526</item>
      <item>Sanja Delač, OIB 72310292602</item>
      <item>Andrej Tödtling, OIB 76276702394</item>
      <item>Hrvoje Grenac, OIB 85532122802</item>
      <item>Ivan Hudoletnjak, OIB 80924395653</item>
      <item>Martina Kalac, OIB 05589284482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2024.</izvorni_sadrzaj>
    <derivirana_varijabla naziv="DomainObject.Datum_1">14. veljače 2024.</derivirana_varijabla>
  </DomainObject.Datum>
  <DomainObject.PoslovniBrojDokumenta>
    <izvorni_sadrzaj>St-2247/2023-23</izvorni_sadrzaj>
    <derivirana_varijabla naziv="DomainObject.PoslovniBrojDokumenta_1">St-2247/2023-23</derivirana_varijabla>
  </DomainObject.PoslovniBrojDokumenta>
  <DomainObject.Predmet.StrankaIDrugi>
    <izvorni_sadrzaj>GOMOLAVA d.d. i dr.</izvorni_sadrzaj>
    <derivirana_varijabla naziv="DomainObject.Predmet.StrankaIDrugi_1">GOMOLAVA d.d. i dr.</derivirana_varijabla>
  </DomainObject.Predmet.StrankaIDrugi>
  <DomainObject.Predmet.ProtustrankaIDrugi>
    <izvorni_sadrzaj>GOMOLAVA d.d.</izvorni_sadrzaj>
    <derivirana_varijabla naziv="DomainObject.Predmet.ProtustrankaIDrugi_1">GOMOLAVA d.d.</derivirana_varijabla>
  </DomainObject.Predmet.ProtustrankaIDrugi>
  <DomainObject.Predmet.StrankaIDrugiAdressOIB>
    <izvorni_sadrzaj>GOMOLAVA d.d., OIB 71839579033, Šeferova 10, 10000 Zagreb i dr.</izvorni_sadrzaj>
    <derivirana_varijabla naziv="DomainObject.Predmet.StrankaIDrugiAdressOIB_1">GOMOLAVA d.d., OIB 71839579033, Šeferova 10, 10000 Zagreb i dr.</derivirana_varijabla>
  </DomainObject.Predmet.StrankaIDrugiAdressOIB>
  <DomainObject.Predmet.ProtustrankaIDrugiAdressOIB>
    <izvorni_sadrzaj>GOMOLAVA d.d., OIB 71839579033, Slavonska avenija 7, Veletržnica i hladnjača, 10000 Zagreb</izvorni_sadrzaj>
    <derivirana_varijabla naziv="DomainObject.Predmet.ProtustrankaIDrugiAdressOIB_1">GOMOLAVA d.d., OIB 71839579033, Slavonska avenija 7, Veletržnica i hladnjača,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Plivelić</item>
      <item>Gabriele Wahl Cesarec</item>
      <item>GOMOLAVA d.d.</item>
      <item>GOMOLAVA d.d.</item>
      <item>Sanja Delač</item>
      <item>Andrej Tödtling</item>
      <item>Hrvoje Grenac</item>
      <item>Ivan Hudoletnjak</item>
      <item>Martina Kalac</item>
    </izvorni_sadrzaj>
    <derivirana_varijabla naziv="DomainObject.Predmet.SudioniciListNaziv_1">
      <item>Antun Plivelić</item>
      <item>Gabriele Wahl Cesarec</item>
      <item>GOMOLAVA d.d.</item>
      <item>GOMOLAVA d.d.</item>
      <item>Sanja Delač</item>
      <item>Andrej Tödtling</item>
      <item>Hrvoje Grenac</item>
      <item>Ivan Hudoletnjak</item>
      <item>Martina Kalac</item>
    </derivirana_varijabla>
  </DomainObject.Predmet.SudioniciListNaziv>
  <DomainObject.Predmet.SudioniciListAdressOIB>
    <izvorni_sadrzaj>
      <item>Antun Plivelić, OIB 18222568154, Teslićka Ulica 44,10000 Zagreb</item>
      <item>Gabriele Wahl Cesarec, OIB 27771565526, Sveti Duh 159,10000 Zagreb</item>
      <item>GOMOLAVA d.d., OIB 71839579033, Slavonska avenija 7, Veletržnica i hladnjača,10000 Zagreb</item>
      <item>GOMOLAVA d.d., OIB 71839579033, Šeferova 10,10000 Zagreb</item>
      <item>Sanja Delač, OIB 72310292602</item>
      <item>Andrej Tödtling, OIB 76276702394, Lastovska 17,10000 Zagreb</item>
      <item>Hrvoje Grenac, OIB 85532122802, Ul. kralja Držislava 4,10000 Zagreb</item>
      <item>Ivan Hudoletnjak, OIB 80924395653, Ulica Jezerski Put 26,42240 Ivanec</item>
      <item>Martina Kalac, OIB 05589284482, Ulica grada Vukovara 269f, Green Gold Centar,10000 Zagreb</item>
    </izvorni_sadrzaj>
    <derivirana_varijabla naziv="DomainObject.Predmet.SudioniciListAdressOIB_1">
      <item>Antun Plivelić, OIB 18222568154, Teslićka Ulica 44,10000 Zagreb</item>
      <item>Gabriele Wahl Cesarec, OIB 27771565526, Sveti Duh 159,10000 Zagreb</item>
      <item>GOMOLAVA d.d., OIB 71839579033, Slavonska avenija 7, Veletržnica i hladnjača,10000 Zagreb</item>
      <item>GOMOLAVA d.d., OIB 71839579033, Šeferova 10,10000 Zagreb</item>
      <item>Sanja Delač, OIB 72310292602</item>
      <item>Andrej Tödtling, OIB 76276702394, Lastovska 17,10000 Zagreb</item>
      <item>Hrvoje Grenac, OIB 85532122802, Ul. kralja Držislava 4,10000 Zagreb</item>
      <item>Ivan Hudoletnjak, OIB 80924395653, Ulica Jezerski Put 26,42240 Ivanec</item>
      <item>Martina Kalac, OIB 05589284482, Ulica grada Vukovara 269f, Green Gold Centar,10000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18222568154</item>
      <item>, OIB 27771565526</item>
      <item>, OIB 71839579033</item>
      <item>, OIB 71839579033</item>
      <item>, OIB 72310292602</item>
      <item>, OIB 76276702394</item>
      <item>, OIB 85532122802</item>
      <item>, OIB 80924395653</item>
      <item>, OIB 05589284482</item>
    </izvorni_sadrzaj>
    <derivirana_varijabla naziv="DomainObject.Predmet.SudioniciListNazivOIB_1">
      <item>, OIB 18222568154</item>
      <item>, OIB 27771565526</item>
      <item>, OIB 71839579033</item>
      <item>, OIB 71839579033</item>
      <item>, OIB 72310292602</item>
      <item>, OIB 76276702394</item>
      <item>, OIB 85532122802</item>
      <item>, OIB 80924395653</item>
      <item>, OIB 05589284482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0FE2A-9F97-4CAF-9D79-097BB5050D2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527</properties:Words>
  <properties:Characters>2992</properties:Characters>
  <properties:Lines>328</properties:Lines>
  <properties:Paragraphs>98</properties:Paragraphs>
  <properties:TotalTime>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2024-02-12T08:10:00Z</dcterms:created>
  <dc:creator>Vinka Mihalinčić</dc:creator>
  <cp:lastModifiedBy>Vinka Mihalinčić</cp:lastModifiedBy>
  <cp:lastPrinted>2024-01-18T10:13:00Z</cp:lastPrinted>
  <dcterms:modified xmlns:xsi="http://www.w3.org/2001/XMLSchema-instance" xsi:type="dcterms:W3CDTF">2024-02-14T12:52:00Z</dcterms:modified>
  <cp:revision>7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St-2247/2023-23 / Zapisnik - Posebno ispitno ročište (St-2247-23 - posebno ispitno 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